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ГОСУДАРСТВЕННОЕ БЮДЖЕТНОЕ ПРОФЕССИОНАЛЬНОЕ</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ОБРАЗОВАТЕЛЬНОЕ УЧРЕЖДЕНИЕ ИРКУТСКОЙ ОБЛАСТИ</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«ЗИМИНСКИЙ ЖЕЛЕЗНОДОРОЖНЫЙ ТЕХНИКУМ»</w:t>
      </w: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Default="00500426" w:rsidP="00500426">
      <w:pPr>
        <w:spacing w:after="0" w:line="240" w:lineRule="auto"/>
        <w:jc w:val="center"/>
        <w:rPr>
          <w:rFonts w:ascii="Times New Roman" w:eastAsia="Calibri" w:hAnsi="Times New Roman" w:cs="Times New Roman"/>
          <w:b/>
          <w:sz w:val="24"/>
          <w:szCs w:val="24"/>
        </w:rPr>
      </w:pPr>
    </w:p>
    <w:p w:rsidR="00460C67" w:rsidRDefault="00460C67" w:rsidP="00500426">
      <w:pPr>
        <w:spacing w:after="0" w:line="240" w:lineRule="auto"/>
        <w:jc w:val="center"/>
        <w:rPr>
          <w:rFonts w:ascii="Times New Roman" w:eastAsia="Calibri" w:hAnsi="Times New Roman" w:cs="Times New Roman"/>
          <w:b/>
          <w:sz w:val="24"/>
          <w:szCs w:val="24"/>
        </w:rPr>
      </w:pPr>
    </w:p>
    <w:p w:rsidR="00460C67" w:rsidRDefault="00460C67" w:rsidP="00500426">
      <w:pPr>
        <w:spacing w:after="0" w:line="240" w:lineRule="auto"/>
        <w:jc w:val="center"/>
        <w:rPr>
          <w:rFonts w:ascii="Times New Roman" w:eastAsia="Calibri" w:hAnsi="Times New Roman" w:cs="Times New Roman"/>
          <w:b/>
          <w:sz w:val="24"/>
          <w:szCs w:val="24"/>
        </w:rPr>
      </w:pPr>
    </w:p>
    <w:p w:rsidR="00460C67" w:rsidRDefault="00460C67" w:rsidP="00500426">
      <w:pPr>
        <w:spacing w:after="0" w:line="240" w:lineRule="auto"/>
        <w:jc w:val="center"/>
        <w:rPr>
          <w:rFonts w:ascii="Times New Roman" w:eastAsia="Calibri" w:hAnsi="Times New Roman" w:cs="Times New Roman"/>
          <w:b/>
          <w:sz w:val="24"/>
          <w:szCs w:val="24"/>
        </w:rPr>
      </w:pPr>
    </w:p>
    <w:p w:rsidR="00460C67" w:rsidRPr="00AF10EE" w:rsidRDefault="00460C67"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FD6064">
      <w:pPr>
        <w:spacing w:after="0" w:line="240" w:lineRule="auto"/>
        <w:jc w:val="center"/>
        <w:rPr>
          <w:rFonts w:ascii="Times New Roman" w:eastAsia="Calibri" w:hAnsi="Times New Roman" w:cs="Times New Roman"/>
          <w:b/>
          <w:sz w:val="24"/>
          <w:szCs w:val="24"/>
        </w:rPr>
      </w:pPr>
      <w:r w:rsidRPr="00AF10EE">
        <w:rPr>
          <w:rFonts w:ascii="Times New Roman" w:eastAsia="Calibri" w:hAnsi="Times New Roman" w:cs="Times New Roman"/>
          <w:b/>
          <w:sz w:val="24"/>
          <w:szCs w:val="24"/>
        </w:rPr>
        <w:t>Комплект контрольно-оценочных средств</w:t>
      </w:r>
    </w:p>
    <w:p w:rsidR="00500426" w:rsidRPr="00AF10EE" w:rsidRDefault="00500426" w:rsidP="00FD6064">
      <w:pPr>
        <w:spacing w:after="0" w:line="240" w:lineRule="auto"/>
        <w:jc w:val="center"/>
        <w:rPr>
          <w:rFonts w:ascii="Times New Roman" w:eastAsia="Calibri" w:hAnsi="Times New Roman" w:cs="Times New Roman"/>
          <w:sz w:val="24"/>
          <w:szCs w:val="24"/>
        </w:rPr>
      </w:pPr>
      <w:r w:rsidRPr="00AF10EE">
        <w:rPr>
          <w:rFonts w:ascii="Times New Roman" w:eastAsia="Calibri" w:hAnsi="Times New Roman" w:cs="Times New Roman"/>
          <w:b/>
          <w:sz w:val="24"/>
          <w:szCs w:val="24"/>
        </w:rPr>
        <w:t>по учебной дисциплине</w:t>
      </w:r>
    </w:p>
    <w:p w:rsidR="00500426" w:rsidRPr="00AF10EE" w:rsidRDefault="00500426" w:rsidP="00FD6064">
      <w:pPr>
        <w:spacing w:after="0"/>
        <w:jc w:val="center"/>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ОУД 01(2) Литература</w:t>
      </w:r>
    </w:p>
    <w:p w:rsidR="00460C67" w:rsidRDefault="00460C67" w:rsidP="00460C67">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sz w:val="24"/>
        </w:rPr>
      </w:pPr>
      <w:r>
        <w:rPr>
          <w:rFonts w:ascii="Times New Roman" w:hAnsi="Times New Roman" w:cs="Times New Roman"/>
          <w:sz w:val="24"/>
        </w:rPr>
        <w:t xml:space="preserve">программы среднего профессионального образования </w:t>
      </w:r>
    </w:p>
    <w:p w:rsidR="00460C67" w:rsidRDefault="00460C67" w:rsidP="00460C67">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sz w:val="24"/>
        </w:rPr>
      </w:pPr>
      <w:r>
        <w:rPr>
          <w:rFonts w:ascii="Times New Roman" w:hAnsi="Times New Roman" w:cs="Times New Roman"/>
          <w:sz w:val="24"/>
        </w:rPr>
        <w:t>подготовки специалистов среднего звена</w:t>
      </w:r>
    </w:p>
    <w:p w:rsidR="00460C67" w:rsidRDefault="00460C67" w:rsidP="00460C67">
      <w:pPr>
        <w:spacing w:after="0" w:line="240" w:lineRule="auto"/>
        <w:jc w:val="center"/>
        <w:rPr>
          <w:rFonts w:ascii="Times New Roman" w:hAnsi="Times New Roman" w:cs="Times New Roman"/>
          <w:sz w:val="24"/>
        </w:rPr>
      </w:pPr>
      <w:r>
        <w:rPr>
          <w:rFonts w:ascii="Times New Roman" w:hAnsi="Times New Roman" w:cs="Times New Roman"/>
          <w:b/>
          <w:sz w:val="24"/>
        </w:rPr>
        <w:t>43.02.13 Технология парикмахерского искусства</w:t>
      </w:r>
    </w:p>
    <w:p w:rsidR="00500426" w:rsidRPr="00AF10EE" w:rsidRDefault="00500426" w:rsidP="00FD6064">
      <w:pPr>
        <w:keepNext/>
        <w:keepLines/>
        <w:widowControl w:val="0"/>
        <w:suppressAutoHyphens/>
        <w:autoSpaceDE w:val="0"/>
        <w:autoSpaceDN w:val="0"/>
        <w:adjustRightInd w:val="0"/>
        <w:spacing w:after="0" w:line="240" w:lineRule="auto"/>
        <w:ind w:firstLine="4080"/>
        <w:contextualSpacing/>
        <w:jc w:val="center"/>
        <w:rPr>
          <w:rFonts w:ascii="Times New Roman" w:eastAsia="Times New Roman" w:hAnsi="Times New Roman" w:cs="Times New Roman"/>
          <w:color w:val="000000"/>
          <w:sz w:val="24"/>
          <w:szCs w:val="24"/>
          <w:vertAlign w:val="superscript"/>
        </w:rPr>
      </w:pPr>
    </w:p>
    <w:p w:rsidR="00500426" w:rsidRPr="00AF10EE" w:rsidRDefault="00500426" w:rsidP="00FD6064">
      <w:pPr>
        <w:keepNext/>
        <w:keepLines/>
        <w:widowControl w:val="0"/>
        <w:suppressAutoHyphens/>
        <w:autoSpaceDE w:val="0"/>
        <w:autoSpaceDN w:val="0"/>
        <w:adjustRightInd w:val="0"/>
        <w:spacing w:after="0" w:line="240" w:lineRule="auto"/>
        <w:ind w:firstLine="4080"/>
        <w:contextualSpacing/>
        <w:jc w:val="center"/>
        <w:rPr>
          <w:rFonts w:ascii="Times New Roman" w:eastAsia="Times New Roman" w:hAnsi="Times New Roman" w:cs="Times New Roman"/>
          <w:b/>
          <w:color w:val="000000"/>
          <w:sz w:val="24"/>
          <w:szCs w:val="24"/>
        </w:rPr>
      </w:pPr>
    </w:p>
    <w:p w:rsidR="00500426" w:rsidRPr="00AF10EE" w:rsidRDefault="00500426" w:rsidP="00500426">
      <w:pPr>
        <w:keepNext/>
        <w:keepLines/>
        <w:widowControl w:val="0"/>
        <w:suppressAutoHyphens/>
        <w:autoSpaceDE w:val="0"/>
        <w:autoSpaceDN w:val="0"/>
        <w:adjustRightInd w:val="0"/>
        <w:spacing w:after="0" w:line="240" w:lineRule="auto"/>
        <w:ind w:firstLine="4080"/>
        <w:jc w:val="both"/>
        <w:rPr>
          <w:rFonts w:ascii="Times New Roman" w:eastAsia="Times New Roman" w:hAnsi="Times New Roman" w:cs="Times New Roman"/>
          <w:sz w:val="24"/>
          <w:szCs w:val="24"/>
          <w:vertAlign w:val="superscript"/>
        </w:rPr>
      </w:pPr>
    </w:p>
    <w:p w:rsidR="00500426" w:rsidRPr="00AF10EE" w:rsidRDefault="00500426" w:rsidP="00500426">
      <w:pPr>
        <w:keepNext/>
        <w:keepLines/>
        <w:widowControl w:val="0"/>
        <w:suppressAutoHyphens/>
        <w:autoSpaceDE w:val="0"/>
        <w:autoSpaceDN w:val="0"/>
        <w:adjustRightInd w:val="0"/>
        <w:spacing w:after="0" w:line="240" w:lineRule="auto"/>
        <w:ind w:firstLine="4080"/>
        <w:jc w:val="both"/>
        <w:rPr>
          <w:rFonts w:ascii="Times New Roman" w:eastAsia="Times New Roman" w:hAnsi="Times New Roman" w:cs="Times New Roman"/>
          <w:sz w:val="24"/>
          <w:szCs w:val="24"/>
          <w:vertAlign w:val="superscript"/>
        </w:rPr>
      </w:pPr>
    </w:p>
    <w:p w:rsidR="00500426" w:rsidRPr="00AF10EE" w:rsidRDefault="00500426" w:rsidP="00500426">
      <w:pPr>
        <w:keepNext/>
        <w:keepLines/>
        <w:widowControl w:val="0"/>
        <w:suppressAutoHyphens/>
        <w:autoSpaceDE w:val="0"/>
        <w:autoSpaceDN w:val="0"/>
        <w:adjustRightInd w:val="0"/>
        <w:spacing w:after="0" w:line="240" w:lineRule="auto"/>
        <w:ind w:firstLine="4080"/>
        <w:jc w:val="both"/>
        <w:rPr>
          <w:rFonts w:ascii="Times New Roman" w:eastAsia="Times New Roman" w:hAnsi="Times New Roman" w:cs="Times New Roman"/>
          <w:sz w:val="24"/>
          <w:szCs w:val="24"/>
          <w:vertAlign w:val="superscript"/>
        </w:rPr>
      </w:pPr>
    </w:p>
    <w:p w:rsidR="00500426" w:rsidRPr="00AF10EE" w:rsidRDefault="00500426" w:rsidP="00500426">
      <w:pPr>
        <w:keepNext/>
        <w:keepLines/>
        <w:widowControl w:val="0"/>
        <w:suppressAutoHyphens/>
        <w:autoSpaceDE w:val="0"/>
        <w:autoSpaceDN w:val="0"/>
        <w:adjustRightInd w:val="0"/>
        <w:spacing w:after="0" w:line="240" w:lineRule="auto"/>
        <w:ind w:firstLine="4080"/>
        <w:jc w:val="both"/>
        <w:rPr>
          <w:rFonts w:ascii="Times New Roman" w:eastAsia="Times New Roman" w:hAnsi="Times New Roman" w:cs="Times New Roman"/>
          <w:sz w:val="24"/>
          <w:szCs w:val="24"/>
          <w:vertAlign w:val="superscript"/>
        </w:rPr>
      </w:pPr>
    </w:p>
    <w:p w:rsidR="00500426" w:rsidRPr="00AF10EE" w:rsidRDefault="00500426" w:rsidP="00500426">
      <w:pPr>
        <w:keepNext/>
        <w:keepLines/>
        <w:widowControl w:val="0"/>
        <w:suppressAutoHyphens/>
        <w:autoSpaceDE w:val="0"/>
        <w:autoSpaceDN w:val="0"/>
        <w:adjustRightInd w:val="0"/>
        <w:spacing w:after="0" w:line="240" w:lineRule="auto"/>
        <w:ind w:firstLine="4080"/>
        <w:jc w:val="both"/>
        <w:rPr>
          <w:rFonts w:ascii="Times New Roman" w:eastAsia="Times New Roman" w:hAnsi="Times New Roman" w:cs="Times New Roman"/>
          <w:b/>
          <w:sz w:val="24"/>
          <w:szCs w:val="24"/>
        </w:rPr>
      </w:pPr>
    </w:p>
    <w:p w:rsidR="00500426" w:rsidRPr="00AF10EE" w:rsidRDefault="00500426" w:rsidP="00500426">
      <w:pPr>
        <w:spacing w:after="0" w:line="240" w:lineRule="auto"/>
        <w:ind w:left="2694"/>
        <w:jc w:val="both"/>
        <w:rPr>
          <w:rFonts w:ascii="Times New Roman" w:eastAsia="Times New Roman" w:hAnsi="Times New Roman" w:cs="Times New Roman"/>
          <w:sz w:val="24"/>
          <w:szCs w:val="24"/>
          <w:lang w:eastAsia="en-US"/>
        </w:rPr>
      </w:pPr>
    </w:p>
    <w:p w:rsidR="00500426" w:rsidRPr="00AF10EE" w:rsidRDefault="00500426" w:rsidP="00500426">
      <w:pPr>
        <w:spacing w:after="0" w:line="240" w:lineRule="auto"/>
        <w:ind w:left="2694"/>
        <w:jc w:val="both"/>
        <w:rPr>
          <w:rFonts w:ascii="Times New Roman" w:eastAsia="Times New Roman" w:hAnsi="Times New Roman" w:cs="Times New Roman"/>
          <w:sz w:val="24"/>
          <w:szCs w:val="24"/>
        </w:rPr>
      </w:pPr>
    </w:p>
    <w:p w:rsidR="00500426" w:rsidRPr="00AF10EE" w:rsidRDefault="00500426" w:rsidP="00500426">
      <w:pPr>
        <w:spacing w:after="0" w:line="240" w:lineRule="auto"/>
        <w:ind w:left="2694"/>
        <w:jc w:val="both"/>
        <w:rPr>
          <w:rFonts w:ascii="Times New Roman" w:eastAsia="Times New Roman" w:hAnsi="Times New Roman" w:cs="Times New Roman"/>
          <w:sz w:val="24"/>
          <w:szCs w:val="24"/>
        </w:rPr>
      </w:pPr>
    </w:p>
    <w:p w:rsidR="00500426" w:rsidRPr="00AF10EE" w:rsidRDefault="00500426" w:rsidP="00500426">
      <w:pPr>
        <w:spacing w:after="0" w:line="240" w:lineRule="auto"/>
        <w:ind w:left="2694"/>
        <w:jc w:val="both"/>
        <w:rPr>
          <w:rFonts w:ascii="Times New Roman" w:eastAsia="Times New Roman" w:hAnsi="Times New Roman" w:cs="Times New Roman"/>
          <w:sz w:val="24"/>
          <w:szCs w:val="24"/>
        </w:rPr>
      </w:pPr>
    </w:p>
    <w:p w:rsidR="00500426" w:rsidRPr="00AF10EE" w:rsidRDefault="00500426" w:rsidP="00500426">
      <w:pPr>
        <w:spacing w:after="0" w:line="240" w:lineRule="auto"/>
        <w:ind w:left="2694"/>
        <w:jc w:val="both"/>
        <w:rPr>
          <w:rFonts w:ascii="Times New Roman" w:eastAsia="Times New Roman" w:hAnsi="Times New Roman" w:cs="Times New Roman"/>
          <w:sz w:val="24"/>
          <w:szCs w:val="24"/>
        </w:rPr>
      </w:pPr>
    </w:p>
    <w:p w:rsidR="00500426" w:rsidRPr="00AF10EE" w:rsidRDefault="00500426" w:rsidP="00500426">
      <w:pPr>
        <w:spacing w:after="0" w:line="240" w:lineRule="auto"/>
        <w:ind w:left="2694"/>
        <w:jc w:val="both"/>
        <w:rPr>
          <w:rFonts w:ascii="Times New Roman" w:eastAsia="Times New Roman" w:hAnsi="Times New Roman" w:cs="Times New Roman"/>
          <w:sz w:val="24"/>
          <w:szCs w:val="24"/>
        </w:rPr>
      </w:pPr>
    </w:p>
    <w:p w:rsidR="00500426" w:rsidRPr="00AF10EE" w:rsidRDefault="00500426" w:rsidP="00500426">
      <w:pPr>
        <w:spacing w:after="0" w:line="240" w:lineRule="auto"/>
        <w:ind w:left="2694"/>
        <w:jc w:val="both"/>
        <w:rPr>
          <w:rFonts w:ascii="Times New Roman" w:eastAsia="Times New Roman" w:hAnsi="Times New Roman" w:cs="Times New Roman"/>
          <w:sz w:val="24"/>
          <w:szCs w:val="24"/>
        </w:rPr>
      </w:pPr>
    </w:p>
    <w:p w:rsidR="00500426" w:rsidRPr="00AF10EE" w:rsidRDefault="00500426" w:rsidP="00500426">
      <w:pPr>
        <w:spacing w:after="0" w:line="240" w:lineRule="auto"/>
        <w:ind w:left="2694"/>
        <w:jc w:val="both"/>
        <w:rPr>
          <w:rFonts w:ascii="Times New Roman" w:eastAsia="Times New Roman" w:hAnsi="Times New Roman" w:cs="Times New Roman"/>
          <w:sz w:val="24"/>
          <w:szCs w:val="24"/>
        </w:rPr>
      </w:pPr>
    </w:p>
    <w:p w:rsidR="00500426" w:rsidRPr="00AF10EE" w:rsidRDefault="00500426" w:rsidP="00500426">
      <w:pPr>
        <w:spacing w:after="0" w:line="240" w:lineRule="auto"/>
        <w:ind w:left="2694"/>
        <w:jc w:val="both"/>
        <w:rPr>
          <w:rFonts w:ascii="Times New Roman" w:eastAsia="Times New Roman" w:hAnsi="Times New Roman" w:cs="Times New Roman"/>
          <w:sz w:val="24"/>
          <w:szCs w:val="24"/>
        </w:rPr>
      </w:pPr>
    </w:p>
    <w:p w:rsidR="00500426" w:rsidRPr="00AF10EE" w:rsidRDefault="00500426" w:rsidP="00500426">
      <w:pPr>
        <w:keepNext/>
        <w:keepLines/>
        <w:widowControl w:val="0"/>
        <w:suppressAutoHyphens/>
        <w:autoSpaceDE w:val="0"/>
        <w:autoSpaceDN w:val="0"/>
        <w:adjustRightInd w:val="0"/>
        <w:jc w:val="center"/>
        <w:rPr>
          <w:rFonts w:ascii="Times New Roman" w:eastAsia="Calibri" w:hAnsi="Times New Roman" w:cs="Times New Roman"/>
          <w:b/>
          <w:sz w:val="24"/>
          <w:szCs w:val="24"/>
        </w:rPr>
      </w:pPr>
    </w:p>
    <w:p w:rsidR="00500426" w:rsidRDefault="00500426" w:rsidP="00500426">
      <w:pPr>
        <w:spacing w:line="360" w:lineRule="auto"/>
        <w:jc w:val="center"/>
        <w:rPr>
          <w:rFonts w:ascii="Times New Roman" w:eastAsia="Calibri" w:hAnsi="Times New Roman" w:cs="Times New Roman"/>
          <w:sz w:val="24"/>
          <w:szCs w:val="24"/>
        </w:rPr>
      </w:pPr>
    </w:p>
    <w:p w:rsidR="00FD6064" w:rsidRDefault="00FD6064" w:rsidP="00500426">
      <w:pPr>
        <w:spacing w:line="360" w:lineRule="auto"/>
        <w:jc w:val="center"/>
        <w:rPr>
          <w:rFonts w:ascii="Times New Roman" w:eastAsia="Calibri" w:hAnsi="Times New Roman" w:cs="Times New Roman"/>
          <w:sz w:val="24"/>
          <w:szCs w:val="24"/>
        </w:rPr>
      </w:pPr>
    </w:p>
    <w:p w:rsidR="00FD6064" w:rsidRDefault="00FD6064" w:rsidP="00500426">
      <w:pPr>
        <w:spacing w:line="360" w:lineRule="auto"/>
        <w:jc w:val="center"/>
        <w:rPr>
          <w:rFonts w:ascii="Times New Roman" w:eastAsia="Calibri" w:hAnsi="Times New Roman" w:cs="Times New Roman"/>
          <w:sz w:val="24"/>
          <w:szCs w:val="24"/>
        </w:rPr>
      </w:pPr>
    </w:p>
    <w:p w:rsidR="00500426" w:rsidRPr="00AF10EE" w:rsidRDefault="00500426" w:rsidP="00500426">
      <w:pPr>
        <w:spacing w:line="360" w:lineRule="auto"/>
        <w:jc w:val="center"/>
        <w:rPr>
          <w:rFonts w:ascii="Times New Roman" w:eastAsia="Calibri" w:hAnsi="Times New Roman" w:cs="Times New Roman"/>
          <w:sz w:val="24"/>
          <w:szCs w:val="24"/>
        </w:rPr>
      </w:pPr>
    </w:p>
    <w:p w:rsidR="00500426" w:rsidRPr="00AF10EE" w:rsidRDefault="00500426" w:rsidP="00500426">
      <w:pPr>
        <w:spacing w:line="360" w:lineRule="auto"/>
        <w:jc w:val="center"/>
        <w:rPr>
          <w:rFonts w:ascii="Times New Roman" w:eastAsia="Calibri" w:hAnsi="Times New Roman" w:cs="Times New Roman"/>
          <w:b/>
          <w:sz w:val="24"/>
          <w:szCs w:val="24"/>
        </w:rPr>
      </w:pPr>
      <w:r w:rsidRPr="00AF10EE">
        <w:rPr>
          <w:rFonts w:ascii="Times New Roman" w:eastAsia="Calibri" w:hAnsi="Times New Roman" w:cs="Times New Roman"/>
          <w:sz w:val="24"/>
          <w:szCs w:val="24"/>
        </w:rPr>
        <w:t>Зима</w:t>
      </w:r>
      <w:r w:rsidR="0065497C">
        <w:rPr>
          <w:rFonts w:ascii="Times New Roman" w:eastAsia="Calibri" w:hAnsi="Times New Roman" w:cs="Times New Roman"/>
          <w:sz w:val="24"/>
          <w:szCs w:val="24"/>
        </w:rPr>
        <w:t>,</w:t>
      </w:r>
      <w:r w:rsidRPr="00AF10EE">
        <w:rPr>
          <w:rFonts w:ascii="Times New Roman" w:eastAsia="Calibri" w:hAnsi="Times New Roman" w:cs="Times New Roman"/>
          <w:sz w:val="24"/>
          <w:szCs w:val="24"/>
        </w:rPr>
        <w:t xml:space="preserve">  20</w:t>
      </w:r>
      <w:r w:rsidR="0065497C">
        <w:rPr>
          <w:rFonts w:ascii="Times New Roman" w:eastAsia="Calibri" w:hAnsi="Times New Roman" w:cs="Times New Roman"/>
          <w:sz w:val="24"/>
          <w:szCs w:val="24"/>
        </w:rPr>
        <w:t>2</w:t>
      </w:r>
      <w:r w:rsidR="00FD6064">
        <w:rPr>
          <w:rFonts w:ascii="Times New Roman" w:eastAsia="Calibri" w:hAnsi="Times New Roman" w:cs="Times New Roman"/>
          <w:sz w:val="24"/>
          <w:szCs w:val="24"/>
        </w:rPr>
        <w:t>1</w:t>
      </w:r>
    </w:p>
    <w:p w:rsidR="00500426" w:rsidRPr="00AF10EE" w:rsidRDefault="00500426" w:rsidP="00500426">
      <w:pPr>
        <w:spacing w:after="0" w:line="360" w:lineRule="auto"/>
        <w:rPr>
          <w:rFonts w:ascii="Times New Roman" w:eastAsia="Times New Roman" w:hAnsi="Times New Roman" w:cs="Times New Roman"/>
          <w:b/>
          <w:sz w:val="24"/>
          <w:szCs w:val="24"/>
        </w:rPr>
        <w:sectPr w:rsidR="00500426" w:rsidRPr="00AF10EE">
          <w:pgSz w:w="11906" w:h="16838"/>
          <w:pgMar w:top="1134" w:right="851" w:bottom="1134" w:left="1701" w:header="709" w:footer="709" w:gutter="0"/>
          <w:cols w:space="720"/>
        </w:sectPr>
      </w:pPr>
    </w:p>
    <w:p w:rsidR="00500426" w:rsidRPr="00AF10EE" w:rsidRDefault="00500426" w:rsidP="00500426">
      <w:pPr>
        <w:pStyle w:val="Default"/>
        <w:jc w:val="both"/>
      </w:pPr>
      <w:r w:rsidRPr="00AF10EE">
        <w:rPr>
          <w:rFonts w:eastAsia="Times New Roman"/>
        </w:rPr>
        <w:lastRenderedPageBreak/>
        <w:t>Комплект контрольно-оценочных средств учебной дисциплины</w:t>
      </w:r>
      <w:r w:rsidRPr="00AF10EE">
        <w:rPr>
          <w:rFonts w:eastAsia="Times New Roman"/>
          <w:caps/>
        </w:rPr>
        <w:t xml:space="preserve"> </w:t>
      </w:r>
      <w:r w:rsidRPr="00AF10EE">
        <w:rPr>
          <w:b/>
        </w:rPr>
        <w:t xml:space="preserve">Литература </w:t>
      </w:r>
      <w:r w:rsidRPr="00AF10EE">
        <w:rPr>
          <w:rFonts w:eastAsia="Times New Roman"/>
        </w:rPr>
        <w:t xml:space="preserve">разработана на основе рабочей программы </w:t>
      </w:r>
      <w:r w:rsidRPr="00AF10EE">
        <w:rPr>
          <w:rFonts w:eastAsia="Times New Roman"/>
          <w:bCs/>
        </w:rPr>
        <w:t xml:space="preserve">Федерального государственного образовательного стандарта (далее - ФГОС) по </w:t>
      </w:r>
      <w:r w:rsidRPr="00AF10EE">
        <w:rPr>
          <w:bCs/>
        </w:rPr>
        <w:t>специальности</w:t>
      </w:r>
      <w:r w:rsidRPr="00AF10EE">
        <w:rPr>
          <w:rFonts w:eastAsia="Times New Roman"/>
          <w:bCs/>
        </w:rPr>
        <w:t xml:space="preserve"> среднего профессионального образования (далее - СПО)</w:t>
      </w:r>
      <w:r w:rsidRPr="00AF10EE">
        <w:rPr>
          <w:bCs/>
        </w:rPr>
        <w:t xml:space="preserve"> </w:t>
      </w:r>
      <w:r w:rsidRPr="00AF10EE">
        <w:rPr>
          <w:color w:val="000000" w:themeColor="text1"/>
        </w:rPr>
        <w:t xml:space="preserve"> </w:t>
      </w:r>
      <w:r w:rsidRPr="00AF10EE">
        <w:t>43.02.02 Парикмахерское искусство (базовая подготовка)</w:t>
      </w:r>
      <w:r w:rsidR="00460C67">
        <w:t>.</w:t>
      </w:r>
    </w:p>
    <w:p w:rsidR="00500426" w:rsidRPr="00AF10EE" w:rsidRDefault="00500426" w:rsidP="00500426">
      <w:pPr>
        <w:spacing w:after="0" w:line="240" w:lineRule="auto"/>
        <w:jc w:val="center"/>
        <w:rPr>
          <w:rFonts w:ascii="Times New Roman" w:hAnsi="Times New Roman" w:cs="Times New Roman"/>
          <w:sz w:val="24"/>
          <w:szCs w:val="24"/>
        </w:rPr>
      </w:pPr>
    </w:p>
    <w:p w:rsidR="00500426" w:rsidRPr="00AF10EE" w:rsidRDefault="00500426" w:rsidP="00500426">
      <w:pPr>
        <w:spacing w:after="0" w:line="240" w:lineRule="auto"/>
        <w:jc w:val="center"/>
        <w:rPr>
          <w:rFonts w:ascii="Times New Roman" w:hAnsi="Times New Roman" w:cs="Times New Roman"/>
          <w:sz w:val="24"/>
          <w:szCs w:val="24"/>
        </w:rPr>
      </w:pPr>
    </w:p>
    <w:p w:rsidR="00500426" w:rsidRPr="00AF10EE" w:rsidRDefault="00500426" w:rsidP="00500426">
      <w:pPr>
        <w:spacing w:after="0" w:line="240" w:lineRule="auto"/>
        <w:jc w:val="center"/>
        <w:rPr>
          <w:rFonts w:ascii="Times New Roman" w:hAnsi="Times New Roman" w:cs="Times New Roman"/>
          <w:sz w:val="24"/>
          <w:szCs w:val="24"/>
        </w:rPr>
      </w:pPr>
    </w:p>
    <w:p w:rsidR="00500426" w:rsidRPr="00AF10EE" w:rsidRDefault="00500426" w:rsidP="00500426">
      <w:pPr>
        <w:spacing w:after="0" w:line="240" w:lineRule="auto"/>
        <w:jc w:val="both"/>
        <w:rPr>
          <w:rFonts w:ascii="Times New Roman" w:hAnsi="Times New Roman" w:cs="Times New Roman"/>
          <w:sz w:val="24"/>
          <w:szCs w:val="24"/>
        </w:rPr>
      </w:pPr>
      <w:r w:rsidRPr="00AF10EE">
        <w:rPr>
          <w:rFonts w:ascii="Times New Roman" w:hAnsi="Times New Roman" w:cs="Times New Roman"/>
          <w:b/>
          <w:sz w:val="24"/>
          <w:szCs w:val="24"/>
        </w:rPr>
        <w:t xml:space="preserve">Разработчик: </w:t>
      </w:r>
      <w:r w:rsidRPr="00AF10EE">
        <w:rPr>
          <w:rFonts w:ascii="Times New Roman" w:hAnsi="Times New Roman" w:cs="Times New Roman"/>
          <w:sz w:val="24"/>
          <w:szCs w:val="24"/>
        </w:rPr>
        <w:t>Сивухина  Татьяна  Сергеевна,  преподаватель  русского языка, литературы, Государственного бюджетного профессионального образовательного учреждения Иркутской области  «Зиминский железнодорожный техникум».</w:t>
      </w:r>
    </w:p>
    <w:p w:rsidR="00500426" w:rsidRPr="00AF10EE" w:rsidRDefault="00500426" w:rsidP="00500426">
      <w:pPr>
        <w:spacing w:after="0" w:line="240" w:lineRule="auto"/>
        <w:ind w:left="2694"/>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460C67" w:rsidRDefault="00460C67"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460C67" w:rsidRDefault="00460C67"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460C67" w:rsidRDefault="00460C67"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460C67" w:rsidRDefault="00460C67"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460C67" w:rsidRDefault="00460C67"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460C67" w:rsidRDefault="00460C67"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460C67" w:rsidRPr="00AF10EE" w:rsidRDefault="00460C67"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500426" w:rsidRPr="00460C67" w:rsidRDefault="00500426" w:rsidP="00460C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contextualSpacing/>
        <w:jc w:val="both"/>
        <w:rPr>
          <w:rFonts w:ascii="Times New Roman" w:eastAsia="Times New Roman" w:hAnsi="Times New Roman" w:cs="Times New Roman"/>
          <w:sz w:val="24"/>
          <w:szCs w:val="24"/>
        </w:rPr>
      </w:pPr>
    </w:p>
    <w:p w:rsidR="00BF7712" w:rsidRPr="00460C67" w:rsidRDefault="00BF7712" w:rsidP="00460C67">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rPr>
      </w:pPr>
      <w:r w:rsidRPr="00460C67">
        <w:rPr>
          <w:rFonts w:ascii="Times New Roman" w:eastAsia="Times New Roman" w:hAnsi="Times New Roman" w:cs="Times New Roman"/>
          <w:iCs/>
          <w:sz w:val="24"/>
          <w:szCs w:val="24"/>
        </w:rPr>
        <w:t>Согласовано:</w:t>
      </w:r>
    </w:p>
    <w:p w:rsidR="00BF7712" w:rsidRPr="00460C67" w:rsidRDefault="00BF7712" w:rsidP="00460C67">
      <w:pPr>
        <w:spacing w:after="0" w:line="240" w:lineRule="auto"/>
        <w:rPr>
          <w:rFonts w:ascii="Times New Roman" w:eastAsia="Times New Roman" w:hAnsi="Times New Roman" w:cs="Times New Roman"/>
          <w:iCs/>
          <w:sz w:val="24"/>
          <w:szCs w:val="24"/>
        </w:rPr>
      </w:pPr>
      <w:r w:rsidRPr="00460C67">
        <w:rPr>
          <w:rFonts w:ascii="Times New Roman" w:eastAsia="Times New Roman" w:hAnsi="Times New Roman" w:cs="Times New Roman"/>
          <w:iCs/>
          <w:sz w:val="24"/>
          <w:szCs w:val="24"/>
        </w:rPr>
        <w:t xml:space="preserve">Руководитель </w:t>
      </w:r>
      <w:r w:rsidRPr="00460C67">
        <w:rPr>
          <w:rFonts w:ascii="Times New Roman" w:eastAsia="Times New Roman" w:hAnsi="Times New Roman" w:cs="Times New Roman"/>
          <w:bCs/>
          <w:sz w:val="24"/>
          <w:szCs w:val="24"/>
        </w:rPr>
        <w:t xml:space="preserve">методической  комиссии преподавателей общеобразовательных дисциплин: </w:t>
      </w:r>
      <w:r w:rsidRPr="00460C67">
        <w:rPr>
          <w:rFonts w:ascii="Times New Roman" w:eastAsia="Times New Roman" w:hAnsi="Times New Roman" w:cs="Times New Roman"/>
          <w:iCs/>
          <w:sz w:val="24"/>
          <w:szCs w:val="24"/>
        </w:rPr>
        <w:t xml:space="preserve">    Сивухина Т.С.                             ___________________________________________________                   </w:t>
      </w:r>
    </w:p>
    <w:p w:rsidR="00BF7712" w:rsidRPr="00460C67" w:rsidRDefault="00BF7712" w:rsidP="00460C67">
      <w:pPr>
        <w:spacing w:after="0" w:line="240" w:lineRule="auto"/>
        <w:rPr>
          <w:rFonts w:ascii="Times New Roman" w:eastAsia="Times New Roman" w:hAnsi="Times New Roman" w:cs="Times New Roman"/>
          <w:sz w:val="24"/>
          <w:szCs w:val="24"/>
        </w:rPr>
      </w:pPr>
      <w:r w:rsidRPr="00460C67">
        <w:rPr>
          <w:rFonts w:ascii="Times New Roman" w:eastAsia="Times New Roman" w:hAnsi="Times New Roman" w:cs="Times New Roman"/>
          <w:iCs/>
          <w:sz w:val="24"/>
          <w:szCs w:val="24"/>
        </w:rPr>
        <w:t>Протокол № 7от «2</w:t>
      </w:r>
      <w:r w:rsidR="00FD6064" w:rsidRPr="00460C67">
        <w:rPr>
          <w:rFonts w:ascii="Times New Roman" w:eastAsia="Times New Roman" w:hAnsi="Times New Roman" w:cs="Times New Roman"/>
          <w:iCs/>
          <w:sz w:val="24"/>
          <w:szCs w:val="24"/>
        </w:rPr>
        <w:t>8</w:t>
      </w:r>
      <w:r w:rsidRPr="00460C67">
        <w:rPr>
          <w:rFonts w:ascii="Times New Roman" w:eastAsia="Times New Roman" w:hAnsi="Times New Roman" w:cs="Times New Roman"/>
          <w:iCs/>
          <w:sz w:val="24"/>
          <w:szCs w:val="24"/>
        </w:rPr>
        <w:t>»</w:t>
      </w:r>
      <w:r w:rsidR="00FD6064" w:rsidRPr="00460C67">
        <w:rPr>
          <w:rFonts w:ascii="Times New Roman" w:eastAsia="Times New Roman" w:hAnsi="Times New Roman" w:cs="Times New Roman"/>
          <w:iCs/>
          <w:sz w:val="24"/>
          <w:szCs w:val="24"/>
        </w:rPr>
        <w:t xml:space="preserve"> января </w:t>
      </w:r>
      <w:r w:rsidRPr="00460C67">
        <w:rPr>
          <w:rFonts w:ascii="Times New Roman" w:eastAsia="Times New Roman" w:hAnsi="Times New Roman" w:cs="Times New Roman"/>
          <w:iCs/>
          <w:sz w:val="24"/>
          <w:szCs w:val="24"/>
        </w:rPr>
        <w:t xml:space="preserve">    202</w:t>
      </w:r>
      <w:r w:rsidR="00FD6064" w:rsidRPr="00460C67">
        <w:rPr>
          <w:rFonts w:ascii="Times New Roman" w:eastAsia="Times New Roman" w:hAnsi="Times New Roman" w:cs="Times New Roman"/>
          <w:iCs/>
          <w:sz w:val="24"/>
          <w:szCs w:val="24"/>
        </w:rPr>
        <w:t>1</w:t>
      </w:r>
      <w:r w:rsidRPr="00460C67">
        <w:rPr>
          <w:rFonts w:ascii="Times New Roman" w:eastAsia="Times New Roman" w:hAnsi="Times New Roman" w:cs="Times New Roman"/>
          <w:iCs/>
          <w:sz w:val="24"/>
          <w:szCs w:val="24"/>
        </w:rPr>
        <w:t>г.</w:t>
      </w:r>
    </w:p>
    <w:p w:rsidR="00500426" w:rsidRPr="00AF10EE" w:rsidRDefault="00500426" w:rsidP="00500426">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500426" w:rsidRDefault="00500426" w:rsidP="00500426">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460C67" w:rsidRDefault="00460C67" w:rsidP="00500426">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460C67" w:rsidRDefault="00460C67" w:rsidP="00500426">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460C67" w:rsidRPr="00AF10EE" w:rsidRDefault="00460C67" w:rsidP="00500426">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500426" w:rsidRDefault="00500426" w:rsidP="00500426">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460C67" w:rsidRPr="00AF10EE" w:rsidRDefault="00460C67" w:rsidP="00500426">
      <w:pPr>
        <w:keepNext/>
        <w:keepLines/>
        <w:widowControl w:val="0"/>
        <w:tabs>
          <w:tab w:val="left" w:pos="0"/>
          <w:tab w:val="left" w:pos="284"/>
        </w:tabs>
        <w:suppressAutoHyphens/>
        <w:spacing w:after="0" w:line="240" w:lineRule="auto"/>
        <w:rPr>
          <w:rFonts w:ascii="Times New Roman" w:eastAsia="Times New Roman" w:hAnsi="Times New Roman" w:cs="Times New Roman"/>
          <w:i/>
          <w:iCs/>
          <w:sz w:val="24"/>
          <w:szCs w:val="24"/>
          <w:highlight w:val="yellow"/>
          <w:vertAlign w:val="superscript"/>
        </w:rPr>
      </w:pPr>
    </w:p>
    <w:p w:rsidR="00500426" w:rsidRPr="00AF10EE" w:rsidRDefault="00500426" w:rsidP="005004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firstLine="708"/>
        <w:contextualSpacing/>
        <w:jc w:val="both"/>
        <w:rPr>
          <w:rFonts w:ascii="Times New Roman" w:eastAsia="Times New Roman" w:hAnsi="Times New Roman" w:cs="Times New Roman"/>
          <w:sz w:val="24"/>
          <w:szCs w:val="24"/>
        </w:rPr>
      </w:pPr>
    </w:p>
    <w:p w:rsidR="00460C67" w:rsidRDefault="00460C67" w:rsidP="00460C67">
      <w:pPr>
        <w:pStyle w:val="af3"/>
        <w:spacing w:before="0" w:line="240" w:lineRule="auto"/>
        <w:rPr>
          <w:rFonts w:asciiTheme="minorHAnsi" w:eastAsiaTheme="minorEastAsia" w:hAnsiTheme="minorHAnsi" w:cstheme="minorBidi"/>
          <w:b w:val="0"/>
          <w:bCs w:val="0"/>
          <w:color w:val="auto"/>
          <w:sz w:val="22"/>
          <w:szCs w:val="22"/>
          <w:lang w:eastAsia="ru-RU"/>
        </w:rPr>
      </w:pPr>
    </w:p>
    <w:p w:rsidR="00460C67" w:rsidRDefault="00460C67" w:rsidP="00460C67">
      <w:pPr>
        <w:rPr>
          <w:b/>
          <w:bCs/>
        </w:rPr>
      </w:pPr>
    </w:p>
    <w:sdt>
      <w:sdtPr>
        <w:rPr>
          <w:b/>
          <w:bCs/>
        </w:rPr>
        <w:id w:val="3977033"/>
        <w:docPartObj>
          <w:docPartGallery w:val="Table of Contents"/>
          <w:docPartUnique/>
        </w:docPartObj>
      </w:sdtPr>
      <w:sdtEndPr>
        <w:rPr>
          <w:b w:val="0"/>
          <w:bCs w:val="0"/>
        </w:rPr>
      </w:sdtEndPr>
      <w:sdtContent>
        <w:p w:rsidR="008E492F" w:rsidRPr="00460C67" w:rsidRDefault="008E492F" w:rsidP="00460C67"/>
        <w:p w:rsidR="008E492F" w:rsidRPr="00460C67" w:rsidRDefault="008E492F" w:rsidP="00460C67">
          <w:pPr>
            <w:pStyle w:val="12"/>
            <w:tabs>
              <w:tab w:val="right" w:leader="dot" w:pos="9345"/>
            </w:tabs>
            <w:spacing w:after="0" w:line="240" w:lineRule="auto"/>
            <w:rPr>
              <w:rFonts w:ascii="Times New Roman" w:hAnsi="Times New Roman" w:cs="Times New Roman"/>
              <w:noProof/>
              <w:sz w:val="24"/>
            </w:rPr>
          </w:pPr>
          <w:r w:rsidRPr="00460C67">
            <w:rPr>
              <w:rFonts w:ascii="Times New Roman" w:hAnsi="Times New Roman" w:cs="Times New Roman"/>
              <w:sz w:val="24"/>
            </w:rPr>
            <w:fldChar w:fldCharType="begin"/>
          </w:r>
          <w:r w:rsidRPr="00460C67">
            <w:rPr>
              <w:rFonts w:ascii="Times New Roman" w:hAnsi="Times New Roman" w:cs="Times New Roman"/>
              <w:sz w:val="24"/>
            </w:rPr>
            <w:instrText xml:space="preserve"> TOC \o "1-3" \h \z \u </w:instrText>
          </w:r>
          <w:r w:rsidRPr="00460C67">
            <w:rPr>
              <w:rFonts w:ascii="Times New Roman" w:hAnsi="Times New Roman" w:cs="Times New Roman"/>
              <w:sz w:val="24"/>
            </w:rPr>
            <w:fldChar w:fldCharType="separate"/>
          </w:r>
          <w:hyperlink w:anchor="_Toc18495081" w:history="1">
            <w:r w:rsidRPr="00460C67">
              <w:rPr>
                <w:rStyle w:val="af"/>
                <w:rFonts w:ascii="Times New Roman" w:eastAsia="Times New Roman" w:hAnsi="Times New Roman" w:cs="Times New Roman"/>
                <w:b/>
                <w:noProof/>
                <w:sz w:val="24"/>
              </w:rPr>
              <w:t>СОДЕРЖАНИЕ</w:t>
            </w:r>
          </w:hyperlink>
        </w:p>
        <w:p w:rsidR="008E492F" w:rsidRPr="00460C67" w:rsidRDefault="008E492F" w:rsidP="00460C67">
          <w:pPr>
            <w:pStyle w:val="12"/>
            <w:tabs>
              <w:tab w:val="right" w:leader="dot" w:pos="9345"/>
            </w:tabs>
            <w:spacing w:after="0" w:line="240" w:lineRule="auto"/>
            <w:rPr>
              <w:rFonts w:ascii="Times New Roman" w:hAnsi="Times New Roman" w:cs="Times New Roman"/>
              <w:noProof/>
              <w:sz w:val="24"/>
            </w:rPr>
          </w:pPr>
          <w:r w:rsidRPr="00460C67">
            <w:rPr>
              <w:rStyle w:val="af"/>
              <w:rFonts w:ascii="Times New Roman" w:hAnsi="Times New Roman" w:cs="Times New Roman"/>
              <w:noProof/>
              <w:color w:val="auto"/>
              <w:sz w:val="24"/>
              <w:u w:val="none"/>
            </w:rPr>
            <w:t>1.</w:t>
          </w:r>
          <w:hyperlink w:anchor="_Toc18495082" w:history="1">
            <w:r w:rsidRPr="00460C67">
              <w:rPr>
                <w:rStyle w:val="af"/>
                <w:rFonts w:ascii="Times New Roman" w:hAnsi="Times New Roman" w:cs="Times New Roman"/>
                <w:noProof/>
                <w:sz w:val="24"/>
                <w:u w:val="none"/>
              </w:rPr>
              <w:t>ПАСПОРТ КОМПЛЕКТА КОНТРОЛЬНО-ОЦЕНОЧНЫХ СРЕДСТВ</w:t>
            </w:r>
            <w:r w:rsidRPr="00460C67">
              <w:rPr>
                <w:rFonts w:ascii="Times New Roman" w:hAnsi="Times New Roman" w:cs="Times New Roman"/>
                <w:noProof/>
                <w:webHidden/>
                <w:sz w:val="24"/>
              </w:rPr>
              <w:tab/>
            </w:r>
            <w:r w:rsidRPr="00460C67">
              <w:rPr>
                <w:rFonts w:ascii="Times New Roman" w:hAnsi="Times New Roman" w:cs="Times New Roman"/>
                <w:noProof/>
                <w:webHidden/>
                <w:sz w:val="24"/>
              </w:rPr>
              <w:fldChar w:fldCharType="begin"/>
            </w:r>
            <w:r w:rsidRPr="00460C67">
              <w:rPr>
                <w:rFonts w:ascii="Times New Roman" w:hAnsi="Times New Roman" w:cs="Times New Roman"/>
                <w:noProof/>
                <w:webHidden/>
                <w:sz w:val="24"/>
              </w:rPr>
              <w:instrText xml:space="preserve"> PAGEREF _Toc18495082 \h </w:instrText>
            </w:r>
            <w:r w:rsidRPr="00460C67">
              <w:rPr>
                <w:rFonts w:ascii="Times New Roman" w:hAnsi="Times New Roman" w:cs="Times New Roman"/>
                <w:noProof/>
                <w:webHidden/>
                <w:sz w:val="24"/>
              </w:rPr>
            </w:r>
            <w:r w:rsidRPr="00460C67">
              <w:rPr>
                <w:rFonts w:ascii="Times New Roman" w:hAnsi="Times New Roman" w:cs="Times New Roman"/>
                <w:noProof/>
                <w:webHidden/>
                <w:sz w:val="24"/>
              </w:rPr>
              <w:fldChar w:fldCharType="separate"/>
            </w:r>
            <w:r w:rsidR="00AB61D2" w:rsidRPr="00460C67">
              <w:rPr>
                <w:rFonts w:ascii="Times New Roman" w:hAnsi="Times New Roman" w:cs="Times New Roman"/>
                <w:noProof/>
                <w:webHidden/>
                <w:sz w:val="24"/>
              </w:rPr>
              <w:t>4</w:t>
            </w:r>
            <w:r w:rsidRPr="00460C67">
              <w:rPr>
                <w:rFonts w:ascii="Times New Roman" w:hAnsi="Times New Roman" w:cs="Times New Roman"/>
                <w:noProof/>
                <w:webHidden/>
                <w:sz w:val="24"/>
              </w:rPr>
              <w:fldChar w:fldCharType="end"/>
            </w:r>
          </w:hyperlink>
        </w:p>
        <w:p w:rsidR="008E492F" w:rsidRPr="00460C67" w:rsidRDefault="004964AE" w:rsidP="00460C67">
          <w:pPr>
            <w:pStyle w:val="22"/>
            <w:spacing w:after="0" w:line="240" w:lineRule="auto"/>
            <w:ind w:left="0" w:firstLine="0"/>
            <w:rPr>
              <w:rFonts w:ascii="Times New Roman" w:hAnsi="Times New Roman" w:cs="Times New Roman"/>
              <w:noProof/>
              <w:sz w:val="24"/>
            </w:rPr>
          </w:pPr>
          <w:hyperlink w:anchor="_Toc18495083" w:history="1">
            <w:r w:rsidR="008E492F" w:rsidRPr="00460C67">
              <w:rPr>
                <w:rStyle w:val="af"/>
                <w:rFonts w:ascii="Times New Roman" w:hAnsi="Times New Roman" w:cs="Times New Roman"/>
                <w:noProof/>
                <w:sz w:val="24"/>
                <w:u w:val="none"/>
              </w:rPr>
              <w:t xml:space="preserve">2. </w:t>
            </w:r>
            <w:r w:rsidR="008E492F" w:rsidRPr="00460C67">
              <w:rPr>
                <w:rStyle w:val="af"/>
                <w:rFonts w:ascii="Times New Roman" w:hAnsi="Times New Roman" w:cs="Times New Roman"/>
                <w:noProof/>
                <w:kern w:val="32"/>
                <w:sz w:val="24"/>
                <w:u w:val="none"/>
              </w:rPr>
              <w:t>ОЦЕНКА ОСВОЕНИЯ  УМЕНИЙ И ЗНАНИЙ УЧЕБНОЙ ДИСЦИПЛИНЫ:</w:t>
            </w:r>
            <w:r w:rsidR="008E492F" w:rsidRPr="00460C67">
              <w:rPr>
                <w:rFonts w:ascii="Times New Roman" w:hAnsi="Times New Roman" w:cs="Times New Roman"/>
                <w:noProof/>
                <w:webHidden/>
                <w:sz w:val="24"/>
              </w:rPr>
              <w:tab/>
            </w:r>
            <w:r w:rsidR="008E492F" w:rsidRPr="00460C67">
              <w:rPr>
                <w:rFonts w:ascii="Times New Roman" w:hAnsi="Times New Roman" w:cs="Times New Roman"/>
                <w:noProof/>
                <w:webHidden/>
                <w:sz w:val="24"/>
              </w:rPr>
              <w:fldChar w:fldCharType="begin"/>
            </w:r>
            <w:r w:rsidR="008E492F" w:rsidRPr="00460C67">
              <w:rPr>
                <w:rFonts w:ascii="Times New Roman" w:hAnsi="Times New Roman" w:cs="Times New Roman"/>
                <w:noProof/>
                <w:webHidden/>
                <w:sz w:val="24"/>
              </w:rPr>
              <w:instrText xml:space="preserve"> PAGEREF _Toc18495083 \h </w:instrText>
            </w:r>
            <w:r w:rsidR="008E492F" w:rsidRPr="00460C67">
              <w:rPr>
                <w:rFonts w:ascii="Times New Roman" w:hAnsi="Times New Roman" w:cs="Times New Roman"/>
                <w:noProof/>
                <w:webHidden/>
                <w:sz w:val="24"/>
              </w:rPr>
            </w:r>
            <w:r w:rsidR="008E492F" w:rsidRPr="00460C67">
              <w:rPr>
                <w:rFonts w:ascii="Times New Roman" w:hAnsi="Times New Roman" w:cs="Times New Roman"/>
                <w:noProof/>
                <w:webHidden/>
                <w:sz w:val="24"/>
              </w:rPr>
              <w:fldChar w:fldCharType="separate"/>
            </w:r>
            <w:r w:rsidR="00AB61D2" w:rsidRPr="00460C67">
              <w:rPr>
                <w:rFonts w:ascii="Times New Roman" w:hAnsi="Times New Roman" w:cs="Times New Roman"/>
                <w:noProof/>
                <w:webHidden/>
                <w:sz w:val="24"/>
              </w:rPr>
              <w:t>6</w:t>
            </w:r>
            <w:r w:rsidR="008E492F" w:rsidRPr="00460C67">
              <w:rPr>
                <w:rFonts w:ascii="Times New Roman" w:hAnsi="Times New Roman" w:cs="Times New Roman"/>
                <w:noProof/>
                <w:webHidden/>
                <w:sz w:val="24"/>
              </w:rPr>
              <w:fldChar w:fldCharType="end"/>
            </w:r>
          </w:hyperlink>
        </w:p>
        <w:p w:rsidR="008E492F" w:rsidRPr="00460C67" w:rsidRDefault="008E492F" w:rsidP="00460C67">
          <w:pPr>
            <w:pStyle w:val="22"/>
            <w:spacing w:after="0" w:line="240" w:lineRule="auto"/>
            <w:ind w:left="0" w:firstLine="0"/>
            <w:rPr>
              <w:rFonts w:ascii="Times New Roman" w:hAnsi="Times New Roman" w:cs="Times New Roman"/>
              <w:noProof/>
              <w:sz w:val="24"/>
            </w:rPr>
          </w:pPr>
          <w:r w:rsidRPr="00460C67">
            <w:rPr>
              <w:rStyle w:val="af"/>
              <w:rFonts w:ascii="Times New Roman" w:hAnsi="Times New Roman" w:cs="Times New Roman"/>
              <w:noProof/>
              <w:color w:val="auto"/>
              <w:sz w:val="24"/>
              <w:u w:val="none"/>
            </w:rPr>
            <w:t>3</w:t>
          </w:r>
          <w:r w:rsidRPr="00460C67">
            <w:rPr>
              <w:rStyle w:val="af"/>
              <w:rFonts w:ascii="Times New Roman" w:hAnsi="Times New Roman" w:cs="Times New Roman"/>
              <w:noProof/>
              <w:sz w:val="24"/>
              <w:u w:val="none"/>
            </w:rPr>
            <w:t>.</w:t>
          </w:r>
          <w:hyperlink w:anchor="_Toc18495084" w:history="1">
            <w:r w:rsidRPr="00460C67">
              <w:rPr>
                <w:rStyle w:val="af"/>
                <w:rFonts w:ascii="Times New Roman" w:hAnsi="Times New Roman" w:cs="Times New Roman"/>
                <w:noProof/>
                <w:sz w:val="24"/>
                <w:u w:val="none"/>
              </w:rPr>
              <w:t>ФОРМЫ И МЕТОДЫ КОНТРОЛЯ</w:t>
            </w:r>
            <w:r w:rsidRPr="00460C67">
              <w:rPr>
                <w:rFonts w:ascii="Times New Roman" w:hAnsi="Times New Roman" w:cs="Times New Roman"/>
                <w:noProof/>
                <w:webHidden/>
                <w:sz w:val="24"/>
              </w:rPr>
              <w:tab/>
            </w:r>
          </w:hyperlink>
          <w:r w:rsidR="00460C67">
            <w:rPr>
              <w:rFonts w:ascii="Times New Roman" w:hAnsi="Times New Roman" w:cs="Times New Roman"/>
              <w:noProof/>
              <w:sz w:val="24"/>
            </w:rPr>
            <w:t>6</w:t>
          </w:r>
        </w:p>
        <w:p w:rsidR="008E492F" w:rsidRPr="00460C67" w:rsidRDefault="004964AE" w:rsidP="00460C67">
          <w:pPr>
            <w:pStyle w:val="22"/>
            <w:spacing w:after="0" w:line="240" w:lineRule="auto"/>
            <w:ind w:left="0" w:firstLine="0"/>
            <w:rPr>
              <w:rFonts w:ascii="Times New Roman" w:hAnsi="Times New Roman" w:cs="Times New Roman"/>
              <w:noProof/>
              <w:sz w:val="24"/>
            </w:rPr>
          </w:pPr>
          <w:hyperlink w:anchor="_Toc18495085" w:history="1">
            <w:r w:rsidR="008E492F" w:rsidRPr="00460C67">
              <w:rPr>
                <w:rStyle w:val="af"/>
                <w:rFonts w:ascii="Times New Roman" w:hAnsi="Times New Roman" w:cs="Times New Roman"/>
                <w:noProof/>
                <w:sz w:val="24"/>
                <w:u w:val="none"/>
              </w:rPr>
              <w:t>4. ТИПОВЫЕ ЗАДАНИЯ ДЛЯ ОЦЕНКИ ОСВОЕНИЯ УЧЕБНОЙ ДИСЦИПЛИНЫ</w:t>
            </w:r>
            <w:r w:rsidR="008E492F" w:rsidRPr="00460C67">
              <w:rPr>
                <w:rFonts w:ascii="Times New Roman" w:hAnsi="Times New Roman" w:cs="Times New Roman"/>
                <w:noProof/>
                <w:webHidden/>
                <w:sz w:val="24"/>
              </w:rPr>
              <w:tab/>
            </w:r>
            <w:r w:rsidR="008E492F" w:rsidRPr="00460C67">
              <w:rPr>
                <w:rFonts w:ascii="Times New Roman" w:hAnsi="Times New Roman" w:cs="Times New Roman"/>
                <w:noProof/>
                <w:webHidden/>
                <w:sz w:val="24"/>
              </w:rPr>
              <w:fldChar w:fldCharType="begin"/>
            </w:r>
            <w:r w:rsidR="008E492F" w:rsidRPr="00460C67">
              <w:rPr>
                <w:rFonts w:ascii="Times New Roman" w:hAnsi="Times New Roman" w:cs="Times New Roman"/>
                <w:noProof/>
                <w:webHidden/>
                <w:sz w:val="24"/>
              </w:rPr>
              <w:instrText xml:space="preserve"> PAGEREF _Toc18495085 \h </w:instrText>
            </w:r>
            <w:r w:rsidR="008E492F" w:rsidRPr="00460C67">
              <w:rPr>
                <w:rFonts w:ascii="Times New Roman" w:hAnsi="Times New Roman" w:cs="Times New Roman"/>
                <w:noProof/>
                <w:webHidden/>
                <w:sz w:val="24"/>
              </w:rPr>
            </w:r>
            <w:r w:rsidR="008E492F" w:rsidRPr="00460C67">
              <w:rPr>
                <w:rFonts w:ascii="Times New Roman" w:hAnsi="Times New Roman" w:cs="Times New Roman"/>
                <w:noProof/>
                <w:webHidden/>
                <w:sz w:val="24"/>
              </w:rPr>
              <w:fldChar w:fldCharType="separate"/>
            </w:r>
            <w:r w:rsidR="00AB61D2" w:rsidRPr="00460C67">
              <w:rPr>
                <w:rFonts w:ascii="Times New Roman" w:hAnsi="Times New Roman" w:cs="Times New Roman"/>
                <w:noProof/>
                <w:webHidden/>
                <w:sz w:val="24"/>
              </w:rPr>
              <w:t>2</w:t>
            </w:r>
            <w:r w:rsidR="008E492F" w:rsidRPr="00460C67">
              <w:rPr>
                <w:rFonts w:ascii="Times New Roman" w:hAnsi="Times New Roman" w:cs="Times New Roman"/>
                <w:noProof/>
                <w:webHidden/>
                <w:sz w:val="24"/>
              </w:rPr>
              <w:fldChar w:fldCharType="end"/>
            </w:r>
          </w:hyperlink>
          <w:r w:rsidR="00460C67">
            <w:rPr>
              <w:rFonts w:ascii="Times New Roman" w:hAnsi="Times New Roman" w:cs="Times New Roman"/>
              <w:noProof/>
              <w:sz w:val="24"/>
            </w:rPr>
            <w:t>2</w:t>
          </w:r>
        </w:p>
        <w:p w:rsidR="008E492F" w:rsidRPr="00460C67" w:rsidRDefault="008E492F" w:rsidP="00460C67">
          <w:pPr>
            <w:pStyle w:val="22"/>
            <w:spacing w:after="0" w:line="240" w:lineRule="auto"/>
            <w:ind w:left="0" w:firstLine="0"/>
            <w:rPr>
              <w:rFonts w:ascii="Times New Roman" w:hAnsi="Times New Roman" w:cs="Times New Roman"/>
              <w:noProof/>
              <w:sz w:val="24"/>
            </w:rPr>
          </w:pPr>
          <w:r w:rsidRPr="00460C67">
            <w:rPr>
              <w:rStyle w:val="af"/>
              <w:rFonts w:ascii="Times New Roman" w:hAnsi="Times New Roman" w:cs="Times New Roman"/>
              <w:noProof/>
              <w:color w:val="auto"/>
              <w:sz w:val="24"/>
              <w:u w:val="none"/>
            </w:rPr>
            <w:t>5</w:t>
          </w:r>
          <w:r w:rsidRPr="00460C67">
            <w:rPr>
              <w:rStyle w:val="af"/>
              <w:rFonts w:ascii="Times New Roman" w:hAnsi="Times New Roman" w:cs="Times New Roman"/>
              <w:noProof/>
              <w:sz w:val="24"/>
              <w:u w:val="none"/>
            </w:rPr>
            <w:t>.</w:t>
          </w:r>
          <w:hyperlink w:anchor="_Toc18495090" w:history="1">
            <w:r w:rsidRPr="00460C67">
              <w:rPr>
                <w:rStyle w:val="af"/>
                <w:rFonts w:ascii="Times New Roman" w:hAnsi="Times New Roman" w:cs="Times New Roman"/>
                <w:noProof/>
                <w:sz w:val="24"/>
                <w:u w:val="none"/>
              </w:rPr>
              <w:t>ДОПОЛНЕНИЯ И ИЗМЕНЕНИЯ К КОМПЛЕКТУ КОС</w:t>
            </w:r>
            <w:r w:rsidRPr="00460C67">
              <w:rPr>
                <w:rFonts w:ascii="Times New Roman" w:hAnsi="Times New Roman" w:cs="Times New Roman"/>
                <w:noProof/>
                <w:webHidden/>
                <w:sz w:val="24"/>
              </w:rPr>
              <w:tab/>
            </w:r>
            <w:r w:rsidRPr="00460C67">
              <w:rPr>
                <w:rFonts w:ascii="Times New Roman" w:hAnsi="Times New Roman" w:cs="Times New Roman"/>
                <w:noProof/>
                <w:webHidden/>
                <w:sz w:val="24"/>
              </w:rPr>
              <w:fldChar w:fldCharType="begin"/>
            </w:r>
            <w:r w:rsidRPr="00460C67">
              <w:rPr>
                <w:rFonts w:ascii="Times New Roman" w:hAnsi="Times New Roman" w:cs="Times New Roman"/>
                <w:noProof/>
                <w:webHidden/>
                <w:sz w:val="24"/>
              </w:rPr>
              <w:instrText xml:space="preserve"> PAGEREF _Toc18495090 \h </w:instrText>
            </w:r>
            <w:r w:rsidRPr="00460C67">
              <w:rPr>
                <w:rFonts w:ascii="Times New Roman" w:hAnsi="Times New Roman" w:cs="Times New Roman"/>
                <w:noProof/>
                <w:webHidden/>
                <w:sz w:val="24"/>
              </w:rPr>
            </w:r>
            <w:r w:rsidRPr="00460C67">
              <w:rPr>
                <w:rFonts w:ascii="Times New Roman" w:hAnsi="Times New Roman" w:cs="Times New Roman"/>
                <w:noProof/>
                <w:webHidden/>
                <w:sz w:val="24"/>
              </w:rPr>
              <w:fldChar w:fldCharType="separate"/>
            </w:r>
            <w:r w:rsidR="00AB61D2" w:rsidRPr="00460C67">
              <w:rPr>
                <w:rFonts w:ascii="Times New Roman" w:hAnsi="Times New Roman" w:cs="Times New Roman"/>
                <w:noProof/>
                <w:webHidden/>
                <w:sz w:val="24"/>
              </w:rPr>
              <w:t>3</w:t>
            </w:r>
            <w:r w:rsidR="00FD6064" w:rsidRPr="00460C67">
              <w:rPr>
                <w:rFonts w:ascii="Times New Roman" w:hAnsi="Times New Roman" w:cs="Times New Roman"/>
                <w:noProof/>
                <w:webHidden/>
                <w:sz w:val="24"/>
              </w:rPr>
              <w:t>5</w:t>
            </w:r>
            <w:r w:rsidRPr="00460C67">
              <w:rPr>
                <w:rFonts w:ascii="Times New Roman" w:hAnsi="Times New Roman" w:cs="Times New Roman"/>
                <w:noProof/>
                <w:webHidden/>
                <w:sz w:val="24"/>
              </w:rPr>
              <w:fldChar w:fldCharType="end"/>
            </w:r>
          </w:hyperlink>
        </w:p>
        <w:p w:rsidR="008E492F" w:rsidRDefault="008E492F" w:rsidP="00460C67">
          <w:pPr>
            <w:spacing w:after="0" w:line="240" w:lineRule="auto"/>
          </w:pPr>
          <w:r w:rsidRPr="00460C67">
            <w:rPr>
              <w:rFonts w:ascii="Times New Roman" w:hAnsi="Times New Roman" w:cs="Times New Roman"/>
              <w:sz w:val="24"/>
            </w:rPr>
            <w:fldChar w:fldCharType="end"/>
          </w:r>
        </w:p>
      </w:sdtContent>
    </w:sdt>
    <w:p w:rsidR="00500426" w:rsidRPr="00AF10EE" w:rsidRDefault="00500426" w:rsidP="00500426">
      <w:pPr>
        <w:spacing w:after="0" w:line="240" w:lineRule="auto"/>
        <w:rPr>
          <w:rFonts w:ascii="Times New Roman" w:eastAsia="Times New Roman" w:hAnsi="Times New Roman" w:cs="Times New Roman"/>
          <w:sz w:val="24"/>
          <w:szCs w:val="24"/>
        </w:rPr>
      </w:pPr>
      <w:r w:rsidRPr="00AF10EE">
        <w:rPr>
          <w:rFonts w:ascii="Times New Roman" w:eastAsia="Times New Roman" w:hAnsi="Times New Roman" w:cs="Times New Roman"/>
          <w:b/>
          <w:color w:val="000000"/>
          <w:sz w:val="24"/>
          <w:szCs w:val="24"/>
        </w:rPr>
        <w:br w:type="page"/>
      </w:r>
    </w:p>
    <w:p w:rsidR="00500426" w:rsidRPr="00460C67" w:rsidRDefault="00500426" w:rsidP="00460C67">
      <w:pPr>
        <w:pStyle w:val="1"/>
        <w:numPr>
          <w:ilvl w:val="0"/>
          <w:numId w:val="50"/>
        </w:numPr>
        <w:jc w:val="center"/>
        <w:rPr>
          <w:rFonts w:ascii="Times New Roman" w:hAnsi="Times New Roman" w:cs="Times New Roman"/>
          <w:sz w:val="24"/>
        </w:rPr>
      </w:pPr>
      <w:bookmarkStart w:id="0" w:name="_Toc18495082"/>
      <w:r w:rsidRPr="00460C67">
        <w:rPr>
          <w:rFonts w:ascii="Times New Roman" w:hAnsi="Times New Roman" w:cs="Times New Roman"/>
          <w:sz w:val="24"/>
        </w:rPr>
        <w:lastRenderedPageBreak/>
        <w:t>Паспорт комплекта контрольно-оценочных средств</w:t>
      </w:r>
      <w:bookmarkEnd w:id="0"/>
    </w:p>
    <w:p w:rsidR="00500426" w:rsidRPr="00AF10EE" w:rsidRDefault="00500426" w:rsidP="005004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В результате освоения учебной дисциплины  </w:t>
      </w:r>
      <w:r w:rsidR="00BF7712">
        <w:rPr>
          <w:rFonts w:ascii="Times New Roman" w:eastAsia="Times New Roman" w:hAnsi="Times New Roman" w:cs="Times New Roman"/>
          <w:sz w:val="24"/>
          <w:szCs w:val="24"/>
        </w:rPr>
        <w:t xml:space="preserve">ОУД 01.(2)Литература </w:t>
      </w:r>
      <w:r w:rsidRPr="00AF10EE">
        <w:rPr>
          <w:rFonts w:ascii="Times New Roman" w:eastAsia="Times New Roman" w:hAnsi="Times New Roman" w:cs="Times New Roman"/>
          <w:sz w:val="24"/>
          <w:szCs w:val="24"/>
        </w:rPr>
        <w:t xml:space="preserve"> обучающийся должен обладать предусмотренными  ФГОС должен обладать предметными и общими компетенциями:</w:t>
      </w:r>
    </w:p>
    <w:p w:rsidR="00500426" w:rsidRPr="00AF10EE" w:rsidRDefault="00500426" w:rsidP="00500426">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Предметные компетенции:</w:t>
      </w:r>
    </w:p>
    <w:p w:rsidR="00500426" w:rsidRPr="00AF10EE" w:rsidRDefault="00500426" w:rsidP="00500426">
      <w:pPr>
        <w:numPr>
          <w:ilvl w:val="0"/>
          <w:numId w:val="1"/>
        </w:numPr>
        <w:tabs>
          <w:tab w:val="left" w:pos="1080"/>
          <w:tab w:val="left" w:pos="1260"/>
        </w:tabs>
        <w:spacing w:after="0" w:line="240" w:lineRule="auto"/>
        <w:ind w:left="1069" w:hanging="360"/>
        <w:jc w:val="both"/>
        <w:rPr>
          <w:rFonts w:ascii="Times New Roman" w:eastAsia="Times New Roman" w:hAnsi="Times New Roman" w:cs="Times New Roman"/>
          <w:sz w:val="24"/>
          <w:szCs w:val="24"/>
        </w:rPr>
      </w:pPr>
      <w:r w:rsidRPr="00AF10EE">
        <w:rPr>
          <w:rFonts w:ascii="Times New Roman" w:eastAsia="Times New Roman" w:hAnsi="Times New Roman" w:cs="Times New Roman"/>
          <w:b/>
          <w:sz w:val="24"/>
          <w:szCs w:val="24"/>
        </w:rPr>
        <w:t>освоение</w:t>
      </w:r>
      <w:r w:rsidRPr="00AF10EE">
        <w:rPr>
          <w:rFonts w:ascii="Times New Roman" w:eastAsia="Times New Roman" w:hAnsi="Times New Roman" w:cs="Times New Roman"/>
          <w:sz w:val="24"/>
          <w:szCs w:val="24"/>
        </w:rPr>
        <w:t xml:space="preserve"> знаний о современном состоянии развития литературы и методах литературы как науки;</w:t>
      </w:r>
    </w:p>
    <w:p w:rsidR="00500426" w:rsidRPr="00AF10EE" w:rsidRDefault="00500426" w:rsidP="00500426">
      <w:pPr>
        <w:numPr>
          <w:ilvl w:val="0"/>
          <w:numId w:val="1"/>
        </w:numPr>
        <w:tabs>
          <w:tab w:val="left" w:pos="1080"/>
          <w:tab w:val="left" w:pos="1260"/>
        </w:tabs>
        <w:spacing w:after="0" w:line="240" w:lineRule="auto"/>
        <w:ind w:left="1069" w:hanging="360"/>
        <w:jc w:val="both"/>
        <w:rPr>
          <w:rFonts w:ascii="Times New Roman" w:eastAsia="Times New Roman" w:hAnsi="Times New Roman" w:cs="Times New Roman"/>
          <w:sz w:val="24"/>
          <w:szCs w:val="24"/>
        </w:rPr>
      </w:pPr>
      <w:r w:rsidRPr="00AF10EE">
        <w:rPr>
          <w:rFonts w:ascii="Times New Roman" w:eastAsia="Times New Roman" w:hAnsi="Times New Roman" w:cs="Times New Roman"/>
          <w:b/>
          <w:sz w:val="24"/>
          <w:szCs w:val="24"/>
        </w:rPr>
        <w:t xml:space="preserve">знакомство </w:t>
      </w:r>
      <w:r w:rsidRPr="00AF10EE">
        <w:rPr>
          <w:rFonts w:ascii="Times New Roman" w:eastAsia="Times New Roman" w:hAnsi="Times New Roman" w:cs="Times New Roman"/>
          <w:sz w:val="24"/>
          <w:szCs w:val="24"/>
        </w:rPr>
        <w:t>с наиболее важными идеями и достижениями русской литературы, оказавшими определяющее влияние на развитие мировой литературы и культуры;</w:t>
      </w:r>
    </w:p>
    <w:p w:rsidR="00500426" w:rsidRPr="00AF10EE" w:rsidRDefault="00500426" w:rsidP="00500426">
      <w:pPr>
        <w:numPr>
          <w:ilvl w:val="0"/>
          <w:numId w:val="1"/>
        </w:numPr>
        <w:tabs>
          <w:tab w:val="left" w:pos="1080"/>
          <w:tab w:val="left" w:pos="1260"/>
        </w:tabs>
        <w:spacing w:after="0" w:line="240" w:lineRule="auto"/>
        <w:ind w:left="1069" w:hanging="360"/>
        <w:jc w:val="both"/>
        <w:rPr>
          <w:rFonts w:ascii="Times New Roman" w:eastAsia="Times New Roman" w:hAnsi="Times New Roman" w:cs="Times New Roman"/>
          <w:sz w:val="24"/>
          <w:szCs w:val="24"/>
        </w:rPr>
      </w:pPr>
      <w:r w:rsidRPr="00AF10EE">
        <w:rPr>
          <w:rFonts w:ascii="Times New Roman" w:eastAsia="Times New Roman" w:hAnsi="Times New Roman" w:cs="Times New Roman"/>
          <w:b/>
          <w:sz w:val="24"/>
          <w:szCs w:val="24"/>
        </w:rPr>
        <w:t xml:space="preserve">овладение </w:t>
      </w:r>
      <w:r w:rsidRPr="00AF10EE">
        <w:rPr>
          <w:rFonts w:ascii="Times New Roman" w:eastAsia="Times New Roman" w:hAnsi="Times New Roman" w:cs="Times New Roman"/>
          <w:sz w:val="24"/>
          <w:szCs w:val="24"/>
        </w:rPr>
        <w:t>умениями применять полученные знания для объяснения явлений окружающего мира, восприятия информации литературного и общекультурного содержания, получаемой из СМИ, ресурсов Интернета, специальной и научно-популярной литературы;</w:t>
      </w:r>
    </w:p>
    <w:p w:rsidR="00500426" w:rsidRPr="00AF10EE" w:rsidRDefault="00500426" w:rsidP="00500426">
      <w:pPr>
        <w:numPr>
          <w:ilvl w:val="0"/>
          <w:numId w:val="4"/>
        </w:numPr>
        <w:tabs>
          <w:tab w:val="left" w:pos="1080"/>
        </w:tabs>
        <w:spacing w:after="0" w:line="240" w:lineRule="auto"/>
        <w:ind w:left="1069"/>
        <w:jc w:val="both"/>
        <w:rPr>
          <w:rFonts w:ascii="Times New Roman" w:eastAsia="Times New Roman" w:hAnsi="Times New Roman" w:cs="Times New Roman"/>
          <w:sz w:val="24"/>
          <w:szCs w:val="24"/>
        </w:rPr>
      </w:pPr>
      <w:r w:rsidRPr="00AF10EE">
        <w:rPr>
          <w:rFonts w:ascii="Times New Roman" w:eastAsia="Times New Roman" w:hAnsi="Times New Roman" w:cs="Times New Roman"/>
          <w:b/>
          <w:sz w:val="24"/>
          <w:szCs w:val="24"/>
        </w:rPr>
        <w:t xml:space="preserve">развитие </w:t>
      </w:r>
      <w:r w:rsidRPr="00AF10EE">
        <w:rPr>
          <w:rFonts w:ascii="Times New Roman" w:eastAsia="Times New Roman" w:hAnsi="Times New Roman" w:cs="Times New Roman"/>
          <w:sz w:val="24"/>
          <w:szCs w:val="24"/>
        </w:rPr>
        <w:t>интеллектуальных, творческих способностей и критического мышления в ходе проведения простейших наблюдений и исследований, анализа явлений, восприятия и интерпретации литературной и общекультурной информации;</w:t>
      </w:r>
    </w:p>
    <w:p w:rsidR="00500426" w:rsidRPr="00AF10EE" w:rsidRDefault="00500426" w:rsidP="00500426">
      <w:pPr>
        <w:numPr>
          <w:ilvl w:val="0"/>
          <w:numId w:val="5"/>
        </w:numPr>
        <w:tabs>
          <w:tab w:val="left" w:pos="1080"/>
        </w:tabs>
        <w:spacing w:after="0" w:line="240" w:lineRule="auto"/>
        <w:ind w:left="1069"/>
        <w:jc w:val="both"/>
        <w:rPr>
          <w:rFonts w:ascii="Times New Roman" w:eastAsia="Times New Roman" w:hAnsi="Times New Roman" w:cs="Times New Roman"/>
          <w:sz w:val="24"/>
          <w:szCs w:val="24"/>
        </w:rPr>
      </w:pPr>
      <w:r w:rsidRPr="00AF10EE">
        <w:rPr>
          <w:rFonts w:ascii="Times New Roman" w:eastAsia="Times New Roman" w:hAnsi="Times New Roman" w:cs="Times New Roman"/>
          <w:b/>
          <w:sz w:val="24"/>
          <w:szCs w:val="24"/>
        </w:rPr>
        <w:t xml:space="preserve">воспитание </w:t>
      </w:r>
      <w:r w:rsidRPr="00AF10EE">
        <w:rPr>
          <w:rFonts w:ascii="Times New Roman" w:eastAsia="Times New Roman" w:hAnsi="Times New Roman" w:cs="Times New Roman"/>
          <w:sz w:val="24"/>
          <w:szCs w:val="24"/>
        </w:rPr>
        <w:t>убежденности в возможности познания законов развития общества и использования достижений русской литературы для развития цивилизации и повышения качества жизни;</w:t>
      </w:r>
    </w:p>
    <w:p w:rsidR="00AF10EE" w:rsidRPr="00AF10EE" w:rsidRDefault="00500426" w:rsidP="00500426">
      <w:pPr>
        <w:numPr>
          <w:ilvl w:val="0"/>
          <w:numId w:val="5"/>
        </w:numPr>
        <w:tabs>
          <w:tab w:val="left" w:pos="1080"/>
        </w:tabs>
        <w:spacing w:after="0" w:line="240" w:lineRule="auto"/>
        <w:ind w:left="1069"/>
        <w:jc w:val="both"/>
        <w:rPr>
          <w:rFonts w:ascii="Times New Roman" w:eastAsia="Times New Roman" w:hAnsi="Times New Roman" w:cs="Times New Roman"/>
          <w:sz w:val="24"/>
          <w:szCs w:val="24"/>
        </w:rPr>
      </w:pPr>
      <w:r w:rsidRPr="00AF10EE">
        <w:rPr>
          <w:rFonts w:ascii="Times New Roman" w:eastAsia="Times New Roman" w:hAnsi="Times New Roman" w:cs="Times New Roman"/>
          <w:b/>
          <w:sz w:val="24"/>
          <w:szCs w:val="24"/>
        </w:rPr>
        <w:t>применение</w:t>
      </w:r>
      <w:r w:rsidRPr="00AF10EE">
        <w:rPr>
          <w:rFonts w:ascii="Times New Roman" w:eastAsia="Times New Roman" w:hAnsi="Times New Roman" w:cs="Times New Roman"/>
          <w:sz w:val="24"/>
          <w:szCs w:val="24"/>
        </w:rPr>
        <w:t xml:space="preserve"> знаний по литературе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 среды.</w:t>
      </w:r>
      <w:r w:rsidR="00AF10EE" w:rsidRPr="00AF10EE">
        <w:rPr>
          <w:rFonts w:ascii="Times New Roman" w:hAnsi="Times New Roman" w:cs="Times New Roman"/>
          <w:color w:val="000000"/>
          <w:sz w:val="24"/>
          <w:szCs w:val="24"/>
        </w:rPr>
        <w:t xml:space="preserve"> </w:t>
      </w:r>
    </w:p>
    <w:p w:rsidR="00500426" w:rsidRPr="00AF10EE" w:rsidRDefault="00AF10EE" w:rsidP="00500426">
      <w:pPr>
        <w:numPr>
          <w:ilvl w:val="0"/>
          <w:numId w:val="5"/>
        </w:numPr>
        <w:tabs>
          <w:tab w:val="left" w:pos="1080"/>
        </w:tabs>
        <w:spacing w:after="0" w:line="240" w:lineRule="auto"/>
        <w:ind w:left="1069"/>
        <w:jc w:val="both"/>
        <w:rPr>
          <w:rFonts w:ascii="Times New Roman" w:eastAsia="Times New Roman" w:hAnsi="Times New Roman" w:cs="Times New Roman"/>
          <w:sz w:val="24"/>
          <w:szCs w:val="24"/>
        </w:rPr>
      </w:pPr>
      <w:r w:rsidRPr="00AF10EE">
        <w:rPr>
          <w:rFonts w:ascii="Times New Roman" w:hAnsi="Times New Roman" w:cs="Times New Roman"/>
          <w:color w:val="000000"/>
          <w:sz w:val="24"/>
          <w:szCs w:val="24"/>
        </w:rPr>
        <w:t xml:space="preserve">В результате изучения учебной дисциплины </w:t>
      </w:r>
      <w:r w:rsidRPr="00AF10EE">
        <w:rPr>
          <w:rFonts w:ascii="Times New Roman" w:hAnsi="Times New Roman" w:cs="Times New Roman"/>
          <w:bCs/>
          <w:caps/>
          <w:sz w:val="24"/>
          <w:szCs w:val="24"/>
        </w:rPr>
        <w:t>ОУД. 01 (2)</w:t>
      </w:r>
      <w:r w:rsidRPr="00AF10EE">
        <w:rPr>
          <w:rFonts w:ascii="Times New Roman" w:hAnsi="Times New Roman" w:cs="Times New Roman"/>
          <w:b/>
          <w:bCs/>
          <w:caps/>
          <w:sz w:val="24"/>
          <w:szCs w:val="24"/>
        </w:rPr>
        <w:t xml:space="preserve"> </w:t>
      </w:r>
      <w:r w:rsidRPr="00AF10EE">
        <w:rPr>
          <w:rFonts w:ascii="Times New Roman" w:hAnsi="Times New Roman" w:cs="Times New Roman"/>
          <w:color w:val="000000"/>
          <w:sz w:val="24"/>
          <w:szCs w:val="24"/>
        </w:rPr>
        <w:t>Литература обучающийся должен овладеть общими компетенциями:</w:t>
      </w:r>
    </w:p>
    <w:p w:rsidR="00FD6064" w:rsidRPr="00FD6064" w:rsidRDefault="00FD6064" w:rsidP="00FD6064">
      <w:pPr>
        <w:spacing w:after="0" w:line="240" w:lineRule="auto"/>
        <w:ind w:firstLine="709"/>
        <w:jc w:val="both"/>
        <w:rPr>
          <w:rFonts w:ascii="Times New Roman" w:eastAsia="Times New Roman" w:hAnsi="Times New Roman" w:cs="Times New Roman"/>
          <w:sz w:val="24"/>
          <w:szCs w:val="24"/>
        </w:rPr>
      </w:pPr>
      <w:proofErr w:type="gramStart"/>
      <w:r w:rsidRPr="00FD6064">
        <w:rPr>
          <w:rFonts w:ascii="Times New Roman" w:eastAsia="Times New Roman" w:hAnsi="Times New Roman" w:cs="Times New Roman"/>
          <w:sz w:val="24"/>
          <w:szCs w:val="24"/>
        </w:rPr>
        <w:t>ОК</w:t>
      </w:r>
      <w:proofErr w:type="gramEnd"/>
      <w:r w:rsidRPr="00FD6064">
        <w:rPr>
          <w:rFonts w:ascii="Times New Roman" w:eastAsia="Times New Roman" w:hAnsi="Times New Roman" w:cs="Times New Roman"/>
          <w:sz w:val="24"/>
          <w:szCs w:val="24"/>
        </w:rPr>
        <w:t xml:space="preserve"> 1. Понимать сущность и социальную значимость своей будущей профессии, проявлять к ней устойчивый интерес.</w:t>
      </w:r>
    </w:p>
    <w:p w:rsidR="00FD6064" w:rsidRPr="00FD6064" w:rsidRDefault="00FD6064" w:rsidP="00FD6064">
      <w:pPr>
        <w:spacing w:after="0" w:line="240" w:lineRule="auto"/>
        <w:ind w:firstLine="709"/>
        <w:jc w:val="both"/>
        <w:rPr>
          <w:rFonts w:ascii="Times New Roman" w:eastAsia="Times New Roman" w:hAnsi="Times New Roman" w:cs="Times New Roman"/>
          <w:sz w:val="24"/>
          <w:szCs w:val="24"/>
        </w:rPr>
      </w:pPr>
      <w:proofErr w:type="gramStart"/>
      <w:r w:rsidRPr="00FD6064">
        <w:rPr>
          <w:rFonts w:ascii="Times New Roman" w:eastAsia="Times New Roman" w:hAnsi="Times New Roman" w:cs="Times New Roman"/>
          <w:sz w:val="24"/>
          <w:szCs w:val="24"/>
        </w:rPr>
        <w:t>ОК</w:t>
      </w:r>
      <w:proofErr w:type="gramEnd"/>
      <w:r w:rsidRPr="00FD6064">
        <w:rPr>
          <w:rFonts w:ascii="Times New Roman" w:eastAsia="Times New Roman" w:hAnsi="Times New Roman" w:cs="Times New Roman"/>
          <w:sz w:val="24"/>
          <w:szCs w:val="24"/>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D6064" w:rsidRPr="00FD6064" w:rsidRDefault="00FD6064" w:rsidP="00FD6064">
      <w:pPr>
        <w:spacing w:after="0" w:line="240" w:lineRule="auto"/>
        <w:ind w:firstLine="709"/>
        <w:jc w:val="both"/>
        <w:rPr>
          <w:rFonts w:ascii="Times New Roman" w:eastAsia="Times New Roman" w:hAnsi="Times New Roman" w:cs="Times New Roman"/>
          <w:sz w:val="24"/>
          <w:szCs w:val="24"/>
        </w:rPr>
      </w:pPr>
      <w:proofErr w:type="gramStart"/>
      <w:r w:rsidRPr="00FD6064">
        <w:rPr>
          <w:rFonts w:ascii="Times New Roman" w:eastAsia="Times New Roman" w:hAnsi="Times New Roman" w:cs="Times New Roman"/>
          <w:sz w:val="24"/>
          <w:szCs w:val="24"/>
        </w:rPr>
        <w:t>ОК</w:t>
      </w:r>
      <w:proofErr w:type="gramEnd"/>
      <w:r w:rsidRPr="00FD6064">
        <w:rPr>
          <w:rFonts w:ascii="Times New Roman" w:eastAsia="Times New Roman" w:hAnsi="Times New Roman" w:cs="Times New Roman"/>
          <w:sz w:val="24"/>
          <w:szCs w:val="24"/>
        </w:rPr>
        <w:t xml:space="preserve"> 3. Принимать решения в стандартных и нестандартных ситуациях и нести за них ответственность.</w:t>
      </w:r>
    </w:p>
    <w:p w:rsidR="00FD6064" w:rsidRPr="00FD6064" w:rsidRDefault="00FD6064" w:rsidP="00FD6064">
      <w:pPr>
        <w:spacing w:after="0" w:line="240" w:lineRule="auto"/>
        <w:ind w:firstLine="709"/>
        <w:jc w:val="both"/>
        <w:rPr>
          <w:rFonts w:ascii="Times New Roman" w:eastAsia="Times New Roman" w:hAnsi="Times New Roman" w:cs="Times New Roman"/>
          <w:sz w:val="24"/>
          <w:szCs w:val="24"/>
        </w:rPr>
      </w:pPr>
      <w:proofErr w:type="gramStart"/>
      <w:r w:rsidRPr="00FD6064">
        <w:rPr>
          <w:rFonts w:ascii="Times New Roman" w:eastAsia="Times New Roman" w:hAnsi="Times New Roman" w:cs="Times New Roman"/>
          <w:sz w:val="24"/>
          <w:szCs w:val="24"/>
        </w:rPr>
        <w:t>ОК</w:t>
      </w:r>
      <w:proofErr w:type="gramEnd"/>
      <w:r w:rsidRPr="00FD6064">
        <w:rPr>
          <w:rFonts w:ascii="Times New Roman" w:eastAsia="Times New Roman" w:hAnsi="Times New Roman" w:cs="Times New Roman"/>
          <w:sz w:val="24"/>
          <w:szCs w:val="24"/>
        </w:rPr>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D6064" w:rsidRPr="00FD6064" w:rsidRDefault="00FD6064" w:rsidP="00FD6064">
      <w:pPr>
        <w:spacing w:after="0" w:line="240" w:lineRule="auto"/>
        <w:ind w:firstLine="709"/>
        <w:jc w:val="both"/>
        <w:rPr>
          <w:rFonts w:ascii="Times New Roman" w:eastAsia="Times New Roman" w:hAnsi="Times New Roman" w:cs="Times New Roman"/>
          <w:sz w:val="24"/>
          <w:szCs w:val="24"/>
        </w:rPr>
      </w:pPr>
      <w:proofErr w:type="gramStart"/>
      <w:r w:rsidRPr="00FD6064">
        <w:rPr>
          <w:rFonts w:ascii="Times New Roman" w:eastAsia="Times New Roman" w:hAnsi="Times New Roman" w:cs="Times New Roman"/>
          <w:sz w:val="24"/>
          <w:szCs w:val="24"/>
        </w:rPr>
        <w:t>ОК</w:t>
      </w:r>
      <w:proofErr w:type="gramEnd"/>
      <w:r w:rsidRPr="00FD6064">
        <w:rPr>
          <w:rFonts w:ascii="Times New Roman" w:eastAsia="Times New Roman" w:hAnsi="Times New Roman" w:cs="Times New Roman"/>
          <w:sz w:val="24"/>
          <w:szCs w:val="24"/>
        </w:rPr>
        <w:t xml:space="preserve"> 5. Использовать информационно-коммуникационные технологии в профессиональной деятельности.</w:t>
      </w:r>
    </w:p>
    <w:p w:rsidR="00FD6064" w:rsidRPr="00FD6064" w:rsidRDefault="00FD6064" w:rsidP="00FD6064">
      <w:pPr>
        <w:spacing w:after="0" w:line="240" w:lineRule="auto"/>
        <w:ind w:firstLine="709"/>
        <w:jc w:val="both"/>
        <w:rPr>
          <w:rFonts w:ascii="Times New Roman" w:eastAsia="Times New Roman" w:hAnsi="Times New Roman" w:cs="Times New Roman"/>
          <w:sz w:val="24"/>
          <w:szCs w:val="24"/>
        </w:rPr>
      </w:pPr>
      <w:proofErr w:type="gramStart"/>
      <w:r w:rsidRPr="00FD6064">
        <w:rPr>
          <w:rFonts w:ascii="Times New Roman" w:eastAsia="Times New Roman" w:hAnsi="Times New Roman" w:cs="Times New Roman"/>
          <w:sz w:val="24"/>
          <w:szCs w:val="24"/>
        </w:rPr>
        <w:t>ОК</w:t>
      </w:r>
      <w:proofErr w:type="gramEnd"/>
      <w:r w:rsidRPr="00FD6064">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rsidR="00FD6064" w:rsidRPr="00FD6064" w:rsidRDefault="00FD6064" w:rsidP="00FD6064">
      <w:pPr>
        <w:spacing w:after="0" w:line="240" w:lineRule="auto"/>
        <w:ind w:firstLine="709"/>
        <w:jc w:val="both"/>
        <w:rPr>
          <w:rFonts w:ascii="Times New Roman" w:eastAsia="Times New Roman" w:hAnsi="Times New Roman" w:cs="Times New Roman"/>
          <w:sz w:val="24"/>
          <w:szCs w:val="24"/>
        </w:rPr>
      </w:pPr>
      <w:proofErr w:type="gramStart"/>
      <w:r w:rsidRPr="00FD6064">
        <w:rPr>
          <w:rFonts w:ascii="Times New Roman" w:eastAsia="Times New Roman" w:hAnsi="Times New Roman" w:cs="Times New Roman"/>
          <w:sz w:val="24"/>
          <w:szCs w:val="24"/>
        </w:rPr>
        <w:t>ОК</w:t>
      </w:r>
      <w:proofErr w:type="gramEnd"/>
      <w:r w:rsidRPr="00FD6064">
        <w:rPr>
          <w:rFonts w:ascii="Times New Roman" w:eastAsia="Times New Roman" w:hAnsi="Times New Roman" w:cs="Times New Roman"/>
          <w:sz w:val="24"/>
          <w:szCs w:val="24"/>
        </w:rPr>
        <w:t xml:space="preserve"> 7. Брать на себя ответственность за работу членов команды (подчиненных), результат выполнения заданий.</w:t>
      </w:r>
    </w:p>
    <w:p w:rsidR="00FD6064" w:rsidRPr="00FD6064" w:rsidRDefault="00FD6064" w:rsidP="00FD6064">
      <w:pPr>
        <w:spacing w:after="0" w:line="240" w:lineRule="auto"/>
        <w:ind w:firstLine="709"/>
        <w:jc w:val="both"/>
        <w:rPr>
          <w:rFonts w:ascii="Times New Roman" w:eastAsia="Times New Roman" w:hAnsi="Times New Roman" w:cs="Times New Roman"/>
          <w:sz w:val="24"/>
          <w:szCs w:val="24"/>
        </w:rPr>
      </w:pPr>
      <w:proofErr w:type="gramStart"/>
      <w:r w:rsidRPr="00FD6064">
        <w:rPr>
          <w:rFonts w:ascii="Times New Roman" w:eastAsia="Times New Roman" w:hAnsi="Times New Roman" w:cs="Times New Roman"/>
          <w:sz w:val="24"/>
          <w:szCs w:val="24"/>
        </w:rPr>
        <w:t>ОК</w:t>
      </w:r>
      <w:proofErr w:type="gramEnd"/>
      <w:r w:rsidRPr="00FD6064">
        <w:rPr>
          <w:rFonts w:ascii="Times New Roman" w:eastAsia="Times New Roman" w:hAnsi="Times New Roman" w:cs="Times New Roman"/>
          <w:sz w:val="24"/>
          <w:szCs w:val="24"/>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D6064" w:rsidRPr="00FD6064" w:rsidRDefault="00FD6064" w:rsidP="00FD6064">
      <w:pPr>
        <w:spacing w:after="0" w:line="240" w:lineRule="auto"/>
        <w:ind w:firstLine="709"/>
        <w:jc w:val="both"/>
        <w:rPr>
          <w:rFonts w:ascii="Times New Roman" w:eastAsia="Times New Roman" w:hAnsi="Times New Roman" w:cs="Times New Roman"/>
          <w:sz w:val="24"/>
          <w:szCs w:val="24"/>
        </w:rPr>
      </w:pPr>
      <w:proofErr w:type="gramStart"/>
      <w:r w:rsidRPr="00FD6064">
        <w:rPr>
          <w:rFonts w:ascii="Times New Roman" w:eastAsia="Times New Roman" w:hAnsi="Times New Roman" w:cs="Times New Roman"/>
          <w:sz w:val="24"/>
          <w:szCs w:val="24"/>
        </w:rPr>
        <w:t>ОК</w:t>
      </w:r>
      <w:proofErr w:type="gramEnd"/>
      <w:r w:rsidRPr="00FD6064">
        <w:rPr>
          <w:rFonts w:ascii="Times New Roman" w:eastAsia="Times New Roman" w:hAnsi="Times New Roman" w:cs="Times New Roman"/>
          <w:sz w:val="24"/>
          <w:szCs w:val="24"/>
        </w:rPr>
        <w:t xml:space="preserve"> 9. Ориентироваться в условиях частой смены технологий в профессиональной деятельности.</w:t>
      </w:r>
    </w:p>
    <w:p w:rsidR="00FD6064" w:rsidRDefault="00FD6064" w:rsidP="00FD6064">
      <w:pPr>
        <w:spacing w:after="0" w:line="240" w:lineRule="auto"/>
        <w:ind w:firstLine="709"/>
        <w:jc w:val="both"/>
        <w:rPr>
          <w:rFonts w:ascii="Times New Roman" w:eastAsia="Times New Roman" w:hAnsi="Times New Roman" w:cs="Times New Roman"/>
          <w:sz w:val="24"/>
          <w:szCs w:val="24"/>
        </w:rPr>
      </w:pPr>
      <w:proofErr w:type="gramStart"/>
      <w:r w:rsidRPr="00FD6064">
        <w:rPr>
          <w:rFonts w:ascii="Times New Roman" w:eastAsia="Times New Roman" w:hAnsi="Times New Roman" w:cs="Times New Roman"/>
          <w:sz w:val="24"/>
          <w:szCs w:val="24"/>
        </w:rPr>
        <w:t>ОК</w:t>
      </w:r>
      <w:proofErr w:type="gramEnd"/>
      <w:r w:rsidRPr="00FD6064">
        <w:rPr>
          <w:rFonts w:ascii="Times New Roman" w:eastAsia="Times New Roman" w:hAnsi="Times New Roman" w:cs="Times New Roman"/>
          <w:sz w:val="24"/>
          <w:szCs w:val="24"/>
        </w:rPr>
        <w:t xml:space="preserve"> 10. Пользоваться профессиональной документацией на государственном и иностранном языке.</w:t>
      </w:r>
    </w:p>
    <w:p w:rsidR="00500426" w:rsidRPr="00AF10EE" w:rsidRDefault="00500426" w:rsidP="00FD6064">
      <w:pPr>
        <w:spacing w:after="0" w:line="240" w:lineRule="auto"/>
        <w:ind w:firstLine="709"/>
        <w:jc w:val="both"/>
        <w:rPr>
          <w:rFonts w:ascii="Times New Roman" w:eastAsia="Times New Roman" w:hAnsi="Times New Roman" w:cs="Times New Roman"/>
          <w:b/>
          <w:sz w:val="24"/>
          <w:szCs w:val="24"/>
        </w:rPr>
      </w:pPr>
      <w:r w:rsidRPr="00AF10EE">
        <w:rPr>
          <w:rFonts w:ascii="Times New Roman" w:eastAsia="Times New Roman" w:hAnsi="Times New Roman" w:cs="Times New Roman"/>
          <w:sz w:val="24"/>
          <w:szCs w:val="24"/>
        </w:rPr>
        <w:t xml:space="preserve">Формой аттестации по учебной дисциплине является </w:t>
      </w:r>
      <w:r w:rsidRPr="00AF10EE">
        <w:rPr>
          <w:rFonts w:ascii="Times New Roman" w:eastAsia="Times New Roman" w:hAnsi="Times New Roman" w:cs="Times New Roman"/>
          <w:b/>
          <w:sz w:val="24"/>
          <w:szCs w:val="24"/>
        </w:rPr>
        <w:t>дифференцированный зачёт.</w:t>
      </w:r>
    </w:p>
    <w:p w:rsidR="00500426" w:rsidRPr="00AF10EE" w:rsidRDefault="00500426" w:rsidP="00500426">
      <w:pPr>
        <w:spacing w:line="360" w:lineRule="auto"/>
        <w:jc w:val="both"/>
        <w:rPr>
          <w:rFonts w:ascii="Times New Roman" w:eastAsia="Times New Roman" w:hAnsi="Times New Roman" w:cs="Times New Roman"/>
          <w:b/>
          <w:sz w:val="24"/>
          <w:szCs w:val="24"/>
        </w:rPr>
      </w:pPr>
    </w:p>
    <w:p w:rsidR="00500426" w:rsidRPr="004964AE" w:rsidRDefault="00500426" w:rsidP="00460C67">
      <w:pPr>
        <w:spacing w:after="0" w:line="240" w:lineRule="auto"/>
        <w:jc w:val="center"/>
        <w:rPr>
          <w:rStyle w:val="10"/>
          <w:rFonts w:ascii="Times New Roman" w:eastAsiaTheme="minorEastAsia" w:hAnsi="Times New Roman" w:cs="Times New Roman"/>
          <w:sz w:val="24"/>
          <w:szCs w:val="24"/>
        </w:rPr>
      </w:pPr>
      <w:r w:rsidRPr="004964AE">
        <w:rPr>
          <w:rFonts w:ascii="Times New Roman" w:hAnsi="Times New Roman" w:cs="Times New Roman"/>
          <w:b/>
          <w:sz w:val="24"/>
          <w:szCs w:val="24"/>
        </w:rPr>
        <w:lastRenderedPageBreak/>
        <w:t>2</w:t>
      </w:r>
      <w:r w:rsidRPr="004964AE">
        <w:rPr>
          <w:rStyle w:val="10"/>
          <w:rFonts w:ascii="Times New Roman" w:eastAsiaTheme="minorEastAsia" w:hAnsi="Times New Roman" w:cs="Times New Roman"/>
          <w:sz w:val="24"/>
          <w:szCs w:val="24"/>
        </w:rPr>
        <w:t xml:space="preserve">. </w:t>
      </w:r>
      <w:r w:rsidRPr="004964AE">
        <w:rPr>
          <w:rStyle w:val="20"/>
          <w:rFonts w:ascii="Times New Roman" w:hAnsi="Times New Roman" w:cs="Times New Roman"/>
          <w:color w:val="auto"/>
          <w:sz w:val="24"/>
          <w:szCs w:val="24"/>
        </w:rPr>
        <w:t>Результаты освоения учебной дисциплины, подлежащие проверке</w:t>
      </w:r>
    </w:p>
    <w:p w:rsidR="00500426" w:rsidRPr="00AF10EE" w:rsidRDefault="00500426" w:rsidP="00500426">
      <w:pPr>
        <w:spacing w:line="360" w:lineRule="auto"/>
        <w:jc w:val="both"/>
        <w:rPr>
          <w:rFonts w:ascii="Times New Roman" w:hAnsi="Times New Roman" w:cs="Times New Roman"/>
          <w:sz w:val="24"/>
          <w:szCs w:val="24"/>
        </w:rPr>
      </w:pPr>
      <w:r w:rsidRPr="00AF10EE">
        <w:rPr>
          <w:rFonts w:ascii="Times New Roman" w:hAnsi="Times New Roman" w:cs="Times New Roman"/>
          <w:sz w:val="24"/>
          <w:szCs w:val="24"/>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500426" w:rsidRPr="00AF10EE" w:rsidRDefault="00500426" w:rsidP="00500426">
      <w:pPr>
        <w:spacing w:line="360" w:lineRule="auto"/>
        <w:jc w:val="right"/>
        <w:rPr>
          <w:rFonts w:ascii="Times New Roman" w:hAnsi="Times New Roman" w:cs="Times New Roman"/>
          <w:sz w:val="24"/>
          <w:szCs w:val="24"/>
        </w:rPr>
      </w:pPr>
      <w:r w:rsidRPr="00AF10EE">
        <w:rPr>
          <w:rFonts w:ascii="Times New Roman" w:hAnsi="Times New Roman" w:cs="Times New Roman"/>
          <w:sz w:val="24"/>
          <w:szCs w:val="24"/>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3178"/>
        <w:gridCol w:w="2417"/>
      </w:tblGrid>
      <w:tr w:rsidR="00500426" w:rsidRPr="00AF10EE" w:rsidTr="00500426">
        <w:trPr>
          <w:jc w:val="center"/>
        </w:trPr>
        <w:tc>
          <w:tcPr>
            <w:tcW w:w="3708" w:type="dxa"/>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 xml:space="preserve">Результаты обучения:  умения, знания и общие компетенции </w:t>
            </w:r>
          </w:p>
        </w:tc>
        <w:tc>
          <w:tcPr>
            <w:tcW w:w="3178" w:type="dxa"/>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Показатели оценки результата</w:t>
            </w:r>
          </w:p>
          <w:p w:rsidR="00500426" w:rsidRPr="00AF10EE" w:rsidRDefault="00500426" w:rsidP="00500426">
            <w:pPr>
              <w:pStyle w:val="a5"/>
              <w:spacing w:after="0" w:line="240" w:lineRule="auto"/>
              <w:ind w:left="0"/>
              <w:jc w:val="center"/>
              <w:rPr>
                <w:rFonts w:ascii="Times New Roman" w:hAnsi="Times New Roman"/>
                <w:i/>
                <w:sz w:val="24"/>
                <w:szCs w:val="24"/>
              </w:rPr>
            </w:pPr>
          </w:p>
        </w:tc>
        <w:tc>
          <w:tcPr>
            <w:tcW w:w="2024" w:type="dxa"/>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Форма контроля и оценивания</w:t>
            </w:r>
          </w:p>
        </w:tc>
      </w:tr>
      <w:tr w:rsidR="00500426" w:rsidRPr="00AF10EE" w:rsidTr="00500426">
        <w:trPr>
          <w:jc w:val="center"/>
        </w:trPr>
        <w:tc>
          <w:tcPr>
            <w:tcW w:w="3708" w:type="dxa"/>
          </w:tcPr>
          <w:p w:rsidR="00500426" w:rsidRPr="00AF10EE" w:rsidRDefault="00500426" w:rsidP="00500426">
            <w:pPr>
              <w:snapToGrid w:val="0"/>
              <w:ind w:firstLine="284"/>
              <w:rPr>
                <w:rFonts w:ascii="Times New Roman" w:hAnsi="Times New Roman" w:cs="Times New Roman"/>
                <w:b/>
                <w:sz w:val="24"/>
                <w:szCs w:val="24"/>
              </w:rPr>
            </w:pPr>
            <w:r w:rsidRPr="00AF10EE">
              <w:rPr>
                <w:rFonts w:ascii="Times New Roman" w:hAnsi="Times New Roman" w:cs="Times New Roman"/>
                <w:b/>
                <w:sz w:val="24"/>
                <w:szCs w:val="24"/>
              </w:rPr>
              <w:t xml:space="preserve">Уметь: </w:t>
            </w:r>
          </w:p>
        </w:tc>
        <w:tc>
          <w:tcPr>
            <w:tcW w:w="3178" w:type="dxa"/>
          </w:tcPr>
          <w:p w:rsidR="00500426" w:rsidRPr="00AF10EE" w:rsidRDefault="00500426" w:rsidP="00500426">
            <w:pPr>
              <w:rPr>
                <w:rFonts w:ascii="Times New Roman" w:hAnsi="Times New Roman" w:cs="Times New Roman"/>
                <w:bCs/>
                <w:sz w:val="24"/>
                <w:szCs w:val="24"/>
              </w:rPr>
            </w:pPr>
          </w:p>
        </w:tc>
        <w:tc>
          <w:tcPr>
            <w:tcW w:w="2024" w:type="dxa"/>
          </w:tcPr>
          <w:p w:rsidR="00500426" w:rsidRPr="00AF10EE" w:rsidRDefault="00500426" w:rsidP="00500426">
            <w:pPr>
              <w:pStyle w:val="a5"/>
              <w:spacing w:after="0" w:line="240" w:lineRule="auto"/>
              <w:ind w:left="0"/>
              <w:jc w:val="both"/>
              <w:rPr>
                <w:rFonts w:ascii="Times New Roman" w:hAnsi="Times New Roman"/>
                <w:sz w:val="24"/>
                <w:szCs w:val="24"/>
              </w:rPr>
            </w:pPr>
          </w:p>
        </w:tc>
      </w:tr>
      <w:tr w:rsidR="00500426" w:rsidRPr="00AF10EE" w:rsidTr="00500426">
        <w:trPr>
          <w:jc w:val="center"/>
        </w:trPr>
        <w:tc>
          <w:tcPr>
            <w:tcW w:w="3708" w:type="dxa"/>
          </w:tcPr>
          <w:p w:rsidR="00500426" w:rsidRPr="00AF10EE" w:rsidRDefault="00500426" w:rsidP="00500426">
            <w:pPr>
              <w:numPr>
                <w:ilvl w:val="0"/>
                <w:numId w:val="1"/>
              </w:num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У</w:t>
            </w:r>
            <w:proofErr w:type="gramStart"/>
            <w:r w:rsidRPr="00AF10EE">
              <w:rPr>
                <w:rFonts w:ascii="Times New Roman" w:hAnsi="Times New Roman" w:cs="Times New Roman"/>
                <w:sz w:val="24"/>
                <w:szCs w:val="24"/>
              </w:rPr>
              <w:t>1</w:t>
            </w:r>
            <w:proofErr w:type="gramEnd"/>
            <w:r w:rsidRPr="00AF10EE">
              <w:rPr>
                <w:rFonts w:ascii="Times New Roman" w:hAnsi="Times New Roman" w:cs="Times New Roman"/>
                <w:sz w:val="24"/>
                <w:szCs w:val="24"/>
              </w:rPr>
              <w:t>.воспроизводить содержание литературного произведения;</w:t>
            </w:r>
          </w:p>
          <w:p w:rsidR="00500426" w:rsidRPr="00AF10EE" w:rsidRDefault="00500426" w:rsidP="00500426">
            <w:pPr>
              <w:pStyle w:val="Style7"/>
              <w:spacing w:line="240" w:lineRule="auto"/>
              <w:ind w:firstLine="0"/>
            </w:pPr>
            <w:proofErr w:type="gramStart"/>
            <w:r w:rsidRPr="00AF10EE">
              <w:rPr>
                <w:rStyle w:val="FontStyle44"/>
                <w:sz w:val="24"/>
                <w:szCs w:val="24"/>
              </w:rPr>
              <w:t>ОК</w:t>
            </w:r>
            <w:proofErr w:type="gramEnd"/>
            <w:r w:rsidRPr="00AF10EE">
              <w:rPr>
                <w:rStyle w:val="FontStyle44"/>
                <w:sz w:val="24"/>
                <w:szCs w:val="24"/>
              </w:rPr>
              <w:t xml:space="preserve"> 2. Организовывать собственную деятельность, исходя из цели и способов ее достижения, определенных руководителем</w:t>
            </w:r>
          </w:p>
        </w:tc>
        <w:tc>
          <w:tcPr>
            <w:tcW w:w="3178" w:type="dxa"/>
          </w:tcPr>
          <w:p w:rsidR="00500426" w:rsidRPr="00AF10EE" w:rsidRDefault="00500426" w:rsidP="00500426">
            <w:pPr>
              <w:numPr>
                <w:ilvl w:val="0"/>
                <w:numId w:val="1"/>
              </w:num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создание связного текста (устного и письменного) на необходимую тему с учетом норм русского литературного языка;</w:t>
            </w:r>
          </w:p>
          <w:p w:rsidR="00500426" w:rsidRPr="00AF10EE" w:rsidRDefault="00500426" w:rsidP="00500426">
            <w:pPr>
              <w:numPr>
                <w:ilvl w:val="0"/>
                <w:numId w:val="1"/>
              </w:num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участия в диалоге или дискуссии;</w:t>
            </w:r>
          </w:p>
        </w:tc>
        <w:tc>
          <w:tcPr>
            <w:tcW w:w="2024" w:type="dxa"/>
          </w:tcPr>
          <w:p w:rsidR="00500426" w:rsidRPr="00AF10EE" w:rsidRDefault="00500426" w:rsidP="00500426">
            <w:pPr>
              <w:jc w:val="both"/>
              <w:rPr>
                <w:rFonts w:ascii="Times New Roman" w:hAnsi="Times New Roman" w:cs="Times New Roman"/>
                <w:bCs/>
                <w:i/>
                <w:sz w:val="24"/>
                <w:szCs w:val="24"/>
                <w:highlight w:val="yellow"/>
              </w:rPr>
            </w:pPr>
            <w:r w:rsidRPr="00AF10EE">
              <w:rPr>
                <w:rFonts w:ascii="Times New Roman" w:hAnsi="Times New Roman" w:cs="Times New Roman"/>
                <w:sz w:val="24"/>
                <w:szCs w:val="24"/>
              </w:rPr>
              <w:t>Опорные схемы-таблицы, алгоритмы, устные ответы-рассуждения.</w:t>
            </w:r>
          </w:p>
        </w:tc>
      </w:tr>
      <w:tr w:rsidR="00500426" w:rsidRPr="00AF10EE" w:rsidTr="00500426">
        <w:trPr>
          <w:jc w:val="center"/>
        </w:trPr>
        <w:tc>
          <w:tcPr>
            <w:tcW w:w="3708" w:type="dxa"/>
          </w:tcPr>
          <w:p w:rsidR="00500426" w:rsidRPr="00AF10EE" w:rsidRDefault="00500426" w:rsidP="00500426">
            <w:pPr>
              <w:numPr>
                <w:ilvl w:val="0"/>
                <w:numId w:val="1"/>
              </w:num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У 2. 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p w:rsidR="00500426" w:rsidRPr="00AF10EE" w:rsidRDefault="00500426" w:rsidP="00500426">
            <w:pPr>
              <w:tabs>
                <w:tab w:val="num" w:pos="540"/>
              </w:tabs>
              <w:jc w:val="both"/>
              <w:rPr>
                <w:rFonts w:ascii="Times New Roman" w:hAnsi="Times New Roman" w:cs="Times New Roman"/>
                <w:sz w:val="24"/>
                <w:szCs w:val="24"/>
              </w:rPr>
            </w:pPr>
            <w:proofErr w:type="gramStart"/>
            <w:r w:rsidRPr="00AF10EE">
              <w:rPr>
                <w:rStyle w:val="FontStyle44"/>
                <w:sz w:val="24"/>
                <w:szCs w:val="24"/>
              </w:rPr>
              <w:t>ОК</w:t>
            </w:r>
            <w:proofErr w:type="gramEnd"/>
            <w:r w:rsidRPr="00AF10EE">
              <w:rPr>
                <w:rStyle w:val="FontStyle44"/>
                <w:sz w:val="24"/>
                <w:szCs w:val="24"/>
              </w:rPr>
              <w:t xml:space="preserve"> 4. Осуществлять поиск информации, необходимой для эффективного выполнения профессиональных задач</w:t>
            </w:r>
          </w:p>
        </w:tc>
        <w:tc>
          <w:tcPr>
            <w:tcW w:w="3178" w:type="dxa"/>
          </w:tcPr>
          <w:p w:rsidR="00500426" w:rsidRPr="00AF10EE" w:rsidRDefault="00500426" w:rsidP="00500426">
            <w:pPr>
              <w:tabs>
                <w:tab w:val="num" w:pos="540"/>
              </w:tabs>
              <w:jc w:val="both"/>
              <w:rPr>
                <w:rFonts w:ascii="Times New Roman" w:hAnsi="Times New Roman" w:cs="Times New Roman"/>
                <w:sz w:val="24"/>
                <w:szCs w:val="24"/>
              </w:rPr>
            </w:pPr>
            <w:proofErr w:type="spellStart"/>
            <w:r w:rsidRPr="00AF10EE">
              <w:rPr>
                <w:rFonts w:ascii="Times New Roman" w:hAnsi="Times New Roman" w:cs="Times New Roman"/>
                <w:sz w:val="24"/>
                <w:szCs w:val="24"/>
              </w:rPr>
              <w:t>межпредметные</w:t>
            </w:r>
            <w:proofErr w:type="spellEnd"/>
            <w:r w:rsidRPr="00AF10EE">
              <w:rPr>
                <w:rFonts w:ascii="Times New Roman" w:hAnsi="Times New Roman" w:cs="Times New Roman"/>
                <w:sz w:val="24"/>
                <w:szCs w:val="24"/>
              </w:rPr>
              <w:t xml:space="preserve"> связи (история)</w:t>
            </w:r>
          </w:p>
          <w:p w:rsidR="00500426" w:rsidRPr="00AF10EE" w:rsidRDefault="00500426" w:rsidP="00500426">
            <w:pPr>
              <w:tabs>
                <w:tab w:val="num" w:pos="540"/>
              </w:tabs>
              <w:jc w:val="both"/>
              <w:rPr>
                <w:rFonts w:ascii="Times New Roman" w:hAnsi="Times New Roman" w:cs="Times New Roman"/>
                <w:sz w:val="24"/>
                <w:szCs w:val="24"/>
              </w:rPr>
            </w:pPr>
          </w:p>
          <w:p w:rsidR="00500426" w:rsidRPr="00AF10EE" w:rsidRDefault="00500426" w:rsidP="00500426">
            <w:pPr>
              <w:tabs>
                <w:tab w:val="num" w:pos="540"/>
              </w:tabs>
              <w:jc w:val="both"/>
              <w:rPr>
                <w:rFonts w:ascii="Times New Roman" w:hAnsi="Times New Roman" w:cs="Times New Roman"/>
                <w:sz w:val="24"/>
                <w:szCs w:val="24"/>
              </w:rPr>
            </w:pPr>
            <w:r w:rsidRPr="00AF10EE">
              <w:rPr>
                <w:rFonts w:ascii="Times New Roman" w:hAnsi="Times New Roman" w:cs="Times New Roman"/>
                <w:sz w:val="24"/>
                <w:szCs w:val="24"/>
              </w:rPr>
              <w:t>Обоснованность выбора и оптимальность</w:t>
            </w:r>
            <w:r w:rsidRPr="00AF10EE">
              <w:rPr>
                <w:rStyle w:val="FontStyle44"/>
                <w:sz w:val="24"/>
                <w:szCs w:val="24"/>
              </w:rPr>
              <w:t xml:space="preserve"> поиска информации, необходимой для эффективного выполнения профессиональных задач</w:t>
            </w:r>
          </w:p>
        </w:tc>
        <w:tc>
          <w:tcPr>
            <w:tcW w:w="2024" w:type="dxa"/>
          </w:tcPr>
          <w:p w:rsidR="00500426" w:rsidRPr="00AF10EE" w:rsidRDefault="00500426" w:rsidP="00500426">
            <w:pPr>
              <w:jc w:val="both"/>
              <w:rPr>
                <w:rFonts w:ascii="Times New Roman" w:hAnsi="Times New Roman" w:cs="Times New Roman"/>
                <w:bCs/>
                <w:sz w:val="24"/>
                <w:szCs w:val="24"/>
              </w:rPr>
            </w:pPr>
            <w:r w:rsidRPr="00AF10EE">
              <w:rPr>
                <w:rFonts w:ascii="Times New Roman" w:hAnsi="Times New Roman" w:cs="Times New Roman"/>
                <w:bCs/>
                <w:sz w:val="24"/>
                <w:szCs w:val="24"/>
              </w:rPr>
              <w:t>Самостоятельная работа.</w:t>
            </w:r>
          </w:p>
          <w:p w:rsidR="00500426" w:rsidRPr="00AF10EE" w:rsidRDefault="00500426" w:rsidP="00500426">
            <w:pPr>
              <w:rPr>
                <w:rFonts w:ascii="Times New Roman" w:hAnsi="Times New Roman" w:cs="Times New Roman"/>
                <w:sz w:val="24"/>
                <w:szCs w:val="24"/>
              </w:rPr>
            </w:pP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Устные ответы.</w:t>
            </w:r>
          </w:p>
        </w:tc>
      </w:tr>
      <w:tr w:rsidR="00500426" w:rsidRPr="00AF10EE" w:rsidTr="00500426">
        <w:trPr>
          <w:jc w:val="center"/>
        </w:trPr>
        <w:tc>
          <w:tcPr>
            <w:tcW w:w="3708" w:type="dxa"/>
          </w:tcPr>
          <w:p w:rsidR="00500426" w:rsidRPr="00AF10EE" w:rsidRDefault="00500426" w:rsidP="00500426">
            <w:pPr>
              <w:numPr>
                <w:ilvl w:val="0"/>
                <w:numId w:val="1"/>
              </w:num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У 3. определять род и жанр произведения;  сопоставлять литературные произведения;</w:t>
            </w:r>
          </w:p>
          <w:p w:rsidR="00500426" w:rsidRPr="00AF10EE" w:rsidRDefault="00500426" w:rsidP="00500426">
            <w:pPr>
              <w:numPr>
                <w:ilvl w:val="0"/>
                <w:numId w:val="1"/>
              </w:num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500426" w:rsidRPr="00AF10EE" w:rsidRDefault="00500426" w:rsidP="00500426">
            <w:pPr>
              <w:numPr>
                <w:ilvl w:val="0"/>
                <w:numId w:val="1"/>
              </w:numPr>
              <w:tabs>
                <w:tab w:val="left" w:pos="567"/>
              </w:tabs>
              <w:spacing w:after="0" w:line="216" w:lineRule="auto"/>
              <w:rPr>
                <w:rFonts w:ascii="Times New Roman" w:hAnsi="Times New Roman" w:cs="Times New Roman"/>
                <w:sz w:val="24"/>
                <w:szCs w:val="24"/>
              </w:rPr>
            </w:pPr>
            <w:r w:rsidRPr="00AF10EE">
              <w:rPr>
                <w:rFonts w:ascii="Times New Roman" w:hAnsi="Times New Roman" w:cs="Times New Roman"/>
                <w:sz w:val="24"/>
                <w:szCs w:val="24"/>
              </w:rPr>
              <w:t>аргументировано формулировать свое отношение к прочитанному произведению;</w:t>
            </w:r>
          </w:p>
          <w:p w:rsidR="00500426" w:rsidRPr="00AF10EE" w:rsidRDefault="00500426" w:rsidP="00500426">
            <w:pPr>
              <w:numPr>
                <w:ilvl w:val="0"/>
                <w:numId w:val="1"/>
              </w:numPr>
              <w:tabs>
                <w:tab w:val="left" w:pos="567"/>
              </w:tabs>
              <w:spacing w:after="0" w:line="216" w:lineRule="auto"/>
              <w:rPr>
                <w:rFonts w:ascii="Times New Roman" w:hAnsi="Times New Roman" w:cs="Times New Roman"/>
                <w:sz w:val="24"/>
                <w:szCs w:val="24"/>
              </w:rPr>
            </w:pPr>
            <w:r w:rsidRPr="00AF10EE">
              <w:rPr>
                <w:rFonts w:ascii="Times New Roman" w:hAnsi="Times New Roman" w:cs="Times New Roman"/>
                <w:sz w:val="24"/>
                <w:szCs w:val="24"/>
              </w:rPr>
              <w:t>писать рецензии на прочитанные произведения и сочинения разных жанров на литературные темы;</w:t>
            </w:r>
          </w:p>
          <w:p w:rsidR="00500426" w:rsidRPr="00AF10EE" w:rsidRDefault="00500426" w:rsidP="00500426">
            <w:pPr>
              <w:tabs>
                <w:tab w:val="num" w:pos="540"/>
              </w:tabs>
              <w:jc w:val="both"/>
              <w:rPr>
                <w:rFonts w:ascii="Times New Roman" w:hAnsi="Times New Roman" w:cs="Times New Roman"/>
                <w:sz w:val="24"/>
                <w:szCs w:val="24"/>
              </w:rPr>
            </w:pPr>
          </w:p>
          <w:p w:rsidR="00500426" w:rsidRPr="00AF10EE" w:rsidRDefault="00500426" w:rsidP="00500426">
            <w:pPr>
              <w:tabs>
                <w:tab w:val="num" w:pos="540"/>
              </w:tabs>
              <w:jc w:val="both"/>
              <w:rPr>
                <w:rFonts w:ascii="Times New Roman" w:hAnsi="Times New Roman" w:cs="Times New Roman"/>
                <w:sz w:val="24"/>
                <w:szCs w:val="24"/>
              </w:rPr>
            </w:pPr>
            <w:proofErr w:type="gramStart"/>
            <w:r w:rsidRPr="00AF10EE">
              <w:rPr>
                <w:rStyle w:val="FontStyle44"/>
                <w:sz w:val="24"/>
                <w:szCs w:val="24"/>
              </w:rPr>
              <w:lastRenderedPageBreak/>
              <w:t>ОК</w:t>
            </w:r>
            <w:proofErr w:type="gramEnd"/>
            <w:r w:rsidRPr="00AF10EE">
              <w:rPr>
                <w:rStyle w:val="FontStyle44"/>
                <w:sz w:val="24"/>
                <w:szCs w:val="24"/>
              </w:rPr>
              <w:t xml:space="preserve"> 4. Осуществлять поиск информации, необходимой для эффективного выполнения профессиональных задач</w:t>
            </w:r>
          </w:p>
        </w:tc>
        <w:tc>
          <w:tcPr>
            <w:tcW w:w="3178" w:type="dxa"/>
          </w:tcPr>
          <w:p w:rsidR="00500426" w:rsidRPr="00AF10EE" w:rsidRDefault="00500426" w:rsidP="00500426">
            <w:pPr>
              <w:rPr>
                <w:rFonts w:ascii="Times New Roman" w:hAnsi="Times New Roman" w:cs="Times New Roman"/>
                <w:sz w:val="24"/>
                <w:szCs w:val="24"/>
              </w:rPr>
            </w:pP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работа со словарями, справочниками, энциклопедиями (сбор и анализ интерпретаций одного из литературоведческих терминов)</w:t>
            </w:r>
          </w:p>
          <w:p w:rsidR="00500426" w:rsidRPr="00AF10EE" w:rsidRDefault="00500426" w:rsidP="00500426">
            <w:pPr>
              <w:rPr>
                <w:rFonts w:ascii="Times New Roman" w:hAnsi="Times New Roman" w:cs="Times New Roman"/>
                <w:sz w:val="24"/>
                <w:szCs w:val="24"/>
              </w:rPr>
            </w:pPr>
          </w:p>
          <w:p w:rsidR="00500426" w:rsidRPr="00AF10EE" w:rsidRDefault="00500426" w:rsidP="00500426">
            <w:pPr>
              <w:rPr>
                <w:rFonts w:ascii="Times New Roman" w:hAnsi="Times New Roman" w:cs="Times New Roman"/>
                <w:sz w:val="24"/>
                <w:szCs w:val="24"/>
              </w:rPr>
            </w:pPr>
          </w:p>
          <w:p w:rsidR="00500426" w:rsidRPr="00AF10EE" w:rsidRDefault="00500426" w:rsidP="00500426">
            <w:pPr>
              <w:rPr>
                <w:rFonts w:ascii="Times New Roman" w:hAnsi="Times New Roman" w:cs="Times New Roman"/>
                <w:sz w:val="24"/>
                <w:szCs w:val="24"/>
              </w:rPr>
            </w:pPr>
          </w:p>
          <w:p w:rsidR="00500426" w:rsidRPr="00AF10EE" w:rsidRDefault="00500426" w:rsidP="00500426">
            <w:pPr>
              <w:rPr>
                <w:rFonts w:ascii="Times New Roman" w:hAnsi="Times New Roman" w:cs="Times New Roman"/>
                <w:bCs/>
                <w:sz w:val="24"/>
                <w:szCs w:val="24"/>
              </w:rPr>
            </w:pPr>
            <w:r w:rsidRPr="00AF10EE">
              <w:rPr>
                <w:rFonts w:ascii="Times New Roman" w:hAnsi="Times New Roman" w:cs="Times New Roman"/>
                <w:sz w:val="24"/>
                <w:szCs w:val="24"/>
              </w:rPr>
              <w:t>Обоснованность выбора и оптимальность</w:t>
            </w:r>
            <w:r w:rsidRPr="00AF10EE">
              <w:rPr>
                <w:rStyle w:val="FontStyle44"/>
                <w:sz w:val="24"/>
                <w:szCs w:val="24"/>
              </w:rPr>
              <w:t xml:space="preserve"> поиска </w:t>
            </w:r>
            <w:r w:rsidRPr="00AF10EE">
              <w:rPr>
                <w:rStyle w:val="FontStyle44"/>
                <w:sz w:val="24"/>
                <w:szCs w:val="24"/>
              </w:rPr>
              <w:lastRenderedPageBreak/>
              <w:t>информации, необходимой для эффективного выполнения профессиональных задач</w:t>
            </w:r>
          </w:p>
        </w:tc>
        <w:tc>
          <w:tcPr>
            <w:tcW w:w="2024" w:type="dxa"/>
          </w:tcPr>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lastRenderedPageBreak/>
              <w:t>зачеты, устные ответы, сочинения, эссе, рецензии на прочитанные произведения.</w:t>
            </w:r>
          </w:p>
          <w:p w:rsidR="00500426" w:rsidRPr="00AF10EE" w:rsidRDefault="00500426" w:rsidP="00500426">
            <w:pPr>
              <w:rPr>
                <w:rFonts w:ascii="Times New Roman" w:hAnsi="Times New Roman" w:cs="Times New Roman"/>
                <w:sz w:val="24"/>
                <w:szCs w:val="24"/>
              </w:rPr>
            </w:pPr>
          </w:p>
          <w:p w:rsidR="00500426" w:rsidRPr="00AF10EE" w:rsidRDefault="00500426" w:rsidP="00500426">
            <w:pPr>
              <w:jc w:val="both"/>
              <w:rPr>
                <w:rFonts w:ascii="Times New Roman" w:hAnsi="Times New Roman" w:cs="Times New Roman"/>
                <w:bCs/>
                <w:sz w:val="24"/>
                <w:szCs w:val="24"/>
              </w:rPr>
            </w:pPr>
          </w:p>
        </w:tc>
      </w:tr>
      <w:tr w:rsidR="00500426" w:rsidRPr="00AF10EE" w:rsidTr="00500426">
        <w:trPr>
          <w:jc w:val="center"/>
        </w:trPr>
        <w:tc>
          <w:tcPr>
            <w:tcW w:w="3708" w:type="dxa"/>
          </w:tcPr>
          <w:p w:rsidR="00500426" w:rsidRPr="00AF10EE" w:rsidRDefault="00500426" w:rsidP="00500426">
            <w:pPr>
              <w:tabs>
                <w:tab w:val="num" w:pos="540"/>
              </w:tabs>
              <w:jc w:val="both"/>
              <w:rPr>
                <w:rFonts w:ascii="Times New Roman" w:hAnsi="Times New Roman" w:cs="Times New Roman"/>
                <w:sz w:val="24"/>
                <w:szCs w:val="24"/>
              </w:rPr>
            </w:pPr>
          </w:p>
        </w:tc>
        <w:tc>
          <w:tcPr>
            <w:tcW w:w="3178" w:type="dxa"/>
          </w:tcPr>
          <w:p w:rsidR="00500426" w:rsidRPr="00AF10EE" w:rsidRDefault="00500426" w:rsidP="00500426">
            <w:pPr>
              <w:rPr>
                <w:rFonts w:ascii="Times New Roman" w:hAnsi="Times New Roman" w:cs="Times New Roman"/>
                <w:bCs/>
                <w:sz w:val="24"/>
                <w:szCs w:val="24"/>
              </w:rPr>
            </w:pPr>
          </w:p>
        </w:tc>
        <w:tc>
          <w:tcPr>
            <w:tcW w:w="2024" w:type="dxa"/>
          </w:tcPr>
          <w:p w:rsidR="00500426" w:rsidRPr="00AF10EE" w:rsidRDefault="00500426" w:rsidP="00500426">
            <w:pPr>
              <w:jc w:val="both"/>
              <w:rPr>
                <w:rFonts w:ascii="Times New Roman" w:hAnsi="Times New Roman" w:cs="Times New Roman"/>
                <w:bCs/>
                <w:i/>
                <w:sz w:val="24"/>
                <w:szCs w:val="24"/>
                <w:highlight w:val="yellow"/>
              </w:rPr>
            </w:pPr>
          </w:p>
        </w:tc>
      </w:tr>
      <w:tr w:rsidR="00500426" w:rsidRPr="00AF10EE" w:rsidTr="00500426">
        <w:trPr>
          <w:jc w:val="center"/>
        </w:trPr>
        <w:tc>
          <w:tcPr>
            <w:tcW w:w="3708" w:type="dxa"/>
          </w:tcPr>
          <w:p w:rsidR="00500426" w:rsidRPr="00AF10EE" w:rsidRDefault="00500426" w:rsidP="00500426">
            <w:pPr>
              <w:rPr>
                <w:rFonts w:ascii="Times New Roman" w:hAnsi="Times New Roman" w:cs="Times New Roman"/>
                <w:b/>
                <w:sz w:val="24"/>
                <w:szCs w:val="24"/>
              </w:rPr>
            </w:pPr>
            <w:r w:rsidRPr="00AF10EE">
              <w:rPr>
                <w:rFonts w:ascii="Times New Roman" w:hAnsi="Times New Roman" w:cs="Times New Roman"/>
                <w:b/>
                <w:sz w:val="24"/>
                <w:szCs w:val="24"/>
              </w:rPr>
              <w:t>Знать:</w:t>
            </w:r>
          </w:p>
          <w:p w:rsidR="00500426" w:rsidRPr="00AF10EE" w:rsidRDefault="00500426" w:rsidP="00500426">
            <w:pPr>
              <w:snapToGrid w:val="0"/>
              <w:rPr>
                <w:rFonts w:ascii="Times New Roman" w:hAnsi="Times New Roman" w:cs="Times New Roman"/>
                <w:bCs/>
                <w:i/>
                <w:color w:val="FF0000"/>
                <w:sz w:val="24"/>
                <w:szCs w:val="24"/>
              </w:rPr>
            </w:pPr>
          </w:p>
        </w:tc>
        <w:tc>
          <w:tcPr>
            <w:tcW w:w="3178" w:type="dxa"/>
          </w:tcPr>
          <w:p w:rsidR="00500426" w:rsidRPr="00AF10EE" w:rsidRDefault="00500426" w:rsidP="00500426">
            <w:pPr>
              <w:jc w:val="both"/>
              <w:rPr>
                <w:rFonts w:ascii="Times New Roman" w:hAnsi="Times New Roman" w:cs="Times New Roman"/>
                <w:bCs/>
                <w:i/>
                <w:color w:val="FF0000"/>
                <w:sz w:val="24"/>
                <w:szCs w:val="24"/>
              </w:rPr>
            </w:pPr>
          </w:p>
        </w:tc>
        <w:tc>
          <w:tcPr>
            <w:tcW w:w="2024" w:type="dxa"/>
          </w:tcPr>
          <w:p w:rsidR="00500426" w:rsidRPr="00AF10EE" w:rsidRDefault="00500426" w:rsidP="00500426">
            <w:pPr>
              <w:jc w:val="both"/>
              <w:rPr>
                <w:rFonts w:ascii="Times New Roman" w:hAnsi="Times New Roman" w:cs="Times New Roman"/>
                <w:bCs/>
                <w:i/>
                <w:color w:val="FF0000"/>
                <w:sz w:val="24"/>
                <w:szCs w:val="24"/>
              </w:rPr>
            </w:pPr>
          </w:p>
        </w:tc>
      </w:tr>
      <w:tr w:rsidR="00500426" w:rsidRPr="00AF10EE" w:rsidTr="00500426">
        <w:trPr>
          <w:jc w:val="center"/>
        </w:trPr>
        <w:tc>
          <w:tcPr>
            <w:tcW w:w="3708" w:type="dxa"/>
          </w:tcPr>
          <w:p w:rsidR="00500426" w:rsidRPr="00AF10EE" w:rsidRDefault="00500426" w:rsidP="00500426">
            <w:pPr>
              <w:numPr>
                <w:ilvl w:val="1"/>
                <w:numId w:val="2"/>
              </w:numPr>
              <w:tabs>
                <w:tab w:val="clear" w:pos="2367"/>
                <w:tab w:val="left" w:pos="-567"/>
                <w:tab w:val="num" w:pos="567"/>
              </w:tabs>
              <w:spacing w:after="0" w:line="216" w:lineRule="auto"/>
              <w:ind w:left="567" w:hanging="567"/>
              <w:jc w:val="both"/>
              <w:rPr>
                <w:rFonts w:ascii="Times New Roman" w:hAnsi="Times New Roman" w:cs="Times New Roman"/>
                <w:sz w:val="24"/>
                <w:szCs w:val="24"/>
              </w:rPr>
            </w:pPr>
            <w:proofErr w:type="gramStart"/>
            <w:r w:rsidRPr="00AF10EE">
              <w:rPr>
                <w:rFonts w:ascii="Times New Roman" w:hAnsi="Times New Roman" w:cs="Times New Roman"/>
                <w:sz w:val="24"/>
                <w:szCs w:val="24"/>
              </w:rPr>
              <w:t>З</w:t>
            </w:r>
            <w:proofErr w:type="gramEnd"/>
            <w:r w:rsidRPr="00AF10EE">
              <w:rPr>
                <w:rFonts w:ascii="Times New Roman" w:hAnsi="Times New Roman" w:cs="Times New Roman"/>
                <w:sz w:val="24"/>
                <w:szCs w:val="24"/>
              </w:rPr>
              <w:t xml:space="preserve"> 1. содержание изученных литературных произведений;</w:t>
            </w:r>
          </w:p>
          <w:p w:rsidR="00500426" w:rsidRPr="00AF10EE" w:rsidRDefault="00500426" w:rsidP="00500426">
            <w:pPr>
              <w:numPr>
                <w:ilvl w:val="1"/>
                <w:numId w:val="2"/>
              </w:numPr>
              <w:tabs>
                <w:tab w:val="clear" w:pos="2367"/>
                <w:tab w:val="num" w:pos="567"/>
              </w:tabs>
              <w:spacing w:after="0" w:line="216" w:lineRule="auto"/>
              <w:ind w:left="567" w:hanging="567"/>
              <w:jc w:val="both"/>
              <w:rPr>
                <w:rFonts w:ascii="Times New Roman" w:hAnsi="Times New Roman" w:cs="Times New Roman"/>
                <w:spacing w:val="-4"/>
                <w:sz w:val="24"/>
                <w:szCs w:val="24"/>
              </w:rPr>
            </w:pPr>
            <w:r w:rsidRPr="00AF10EE">
              <w:rPr>
                <w:rFonts w:ascii="Times New Roman" w:hAnsi="Times New Roman" w:cs="Times New Roman"/>
                <w:spacing w:val="-4"/>
                <w:sz w:val="24"/>
                <w:szCs w:val="24"/>
              </w:rPr>
              <w:t xml:space="preserve">основные факты жизни и творчества писателей-классиков </w:t>
            </w:r>
            <w:r w:rsidRPr="00AF10EE">
              <w:rPr>
                <w:rFonts w:ascii="Times New Roman" w:hAnsi="Times New Roman" w:cs="Times New Roman"/>
                <w:spacing w:val="-4"/>
                <w:sz w:val="24"/>
                <w:szCs w:val="24"/>
                <w:lang w:val="en-US"/>
              </w:rPr>
              <w:t>XIX</w:t>
            </w:r>
            <w:r w:rsidRPr="00AF10EE">
              <w:rPr>
                <w:rFonts w:ascii="Times New Roman" w:hAnsi="Times New Roman" w:cs="Times New Roman"/>
                <w:spacing w:val="-4"/>
                <w:sz w:val="24"/>
                <w:szCs w:val="24"/>
              </w:rPr>
              <w:t>–</w:t>
            </w:r>
            <w:r w:rsidRPr="00AF10EE">
              <w:rPr>
                <w:rFonts w:ascii="Times New Roman" w:hAnsi="Times New Roman" w:cs="Times New Roman"/>
                <w:spacing w:val="-4"/>
                <w:sz w:val="24"/>
                <w:szCs w:val="24"/>
                <w:lang w:val="en-US"/>
              </w:rPr>
              <w:t>XX</w:t>
            </w:r>
            <w:r w:rsidRPr="00AF10EE">
              <w:rPr>
                <w:rFonts w:ascii="Times New Roman" w:hAnsi="Times New Roman" w:cs="Times New Roman"/>
                <w:spacing w:val="-4"/>
                <w:sz w:val="24"/>
                <w:szCs w:val="24"/>
              </w:rPr>
              <w:t xml:space="preserve"> вв.;</w:t>
            </w:r>
          </w:p>
          <w:p w:rsidR="00500426" w:rsidRPr="00AF10EE" w:rsidRDefault="00500426" w:rsidP="00500426">
            <w:pPr>
              <w:tabs>
                <w:tab w:val="num" w:pos="540"/>
              </w:tabs>
              <w:jc w:val="both"/>
              <w:rPr>
                <w:rFonts w:ascii="Times New Roman" w:hAnsi="Times New Roman" w:cs="Times New Roman"/>
                <w:sz w:val="24"/>
                <w:szCs w:val="24"/>
              </w:rPr>
            </w:pPr>
          </w:p>
        </w:tc>
        <w:tc>
          <w:tcPr>
            <w:tcW w:w="3178" w:type="dxa"/>
          </w:tcPr>
          <w:p w:rsidR="00500426" w:rsidRPr="00AF10EE" w:rsidRDefault="00500426" w:rsidP="00500426">
            <w:pPr>
              <w:tabs>
                <w:tab w:val="num" w:pos="540"/>
              </w:tabs>
              <w:jc w:val="both"/>
              <w:rPr>
                <w:rFonts w:ascii="Times New Roman" w:hAnsi="Times New Roman" w:cs="Times New Roman"/>
                <w:sz w:val="24"/>
                <w:szCs w:val="24"/>
              </w:rPr>
            </w:pPr>
            <w:r w:rsidRPr="00AF10EE">
              <w:rPr>
                <w:rFonts w:ascii="Times New Roman" w:hAnsi="Times New Roman" w:cs="Times New Roman"/>
                <w:sz w:val="24"/>
                <w:szCs w:val="24"/>
              </w:rPr>
              <w:t>Знать основные факты, жизни, творчества писателей, поэтов.</w:t>
            </w:r>
          </w:p>
          <w:p w:rsidR="00500426" w:rsidRPr="00AF10EE" w:rsidRDefault="00500426" w:rsidP="00500426">
            <w:pPr>
              <w:tabs>
                <w:tab w:val="num" w:pos="540"/>
              </w:tabs>
              <w:jc w:val="both"/>
              <w:rPr>
                <w:rFonts w:ascii="Times New Roman" w:hAnsi="Times New Roman" w:cs="Times New Roman"/>
                <w:sz w:val="24"/>
                <w:szCs w:val="24"/>
              </w:rPr>
            </w:pPr>
            <w:r w:rsidRPr="00AF10EE">
              <w:rPr>
                <w:rFonts w:ascii="Times New Roman" w:hAnsi="Times New Roman" w:cs="Times New Roman"/>
                <w:sz w:val="24"/>
                <w:szCs w:val="24"/>
              </w:rPr>
              <w:t>Знать содержание и умение анализировать изучаемые произведения.</w:t>
            </w:r>
          </w:p>
        </w:tc>
        <w:tc>
          <w:tcPr>
            <w:tcW w:w="2024" w:type="dxa"/>
          </w:tcPr>
          <w:p w:rsidR="00500426" w:rsidRPr="00AF10EE" w:rsidRDefault="00500426" w:rsidP="00500426">
            <w:pPr>
              <w:jc w:val="both"/>
              <w:rPr>
                <w:rFonts w:ascii="Times New Roman" w:hAnsi="Times New Roman" w:cs="Times New Roman"/>
                <w:bCs/>
                <w:sz w:val="24"/>
                <w:szCs w:val="24"/>
              </w:rPr>
            </w:pPr>
            <w:r w:rsidRPr="00AF10EE">
              <w:rPr>
                <w:rFonts w:ascii="Times New Roman" w:hAnsi="Times New Roman" w:cs="Times New Roman"/>
                <w:bCs/>
                <w:sz w:val="24"/>
                <w:szCs w:val="24"/>
              </w:rPr>
              <w:t>Проверочные работы, зачёты.</w:t>
            </w:r>
          </w:p>
        </w:tc>
      </w:tr>
      <w:tr w:rsidR="00500426" w:rsidRPr="00AF10EE" w:rsidTr="00500426">
        <w:trPr>
          <w:jc w:val="center"/>
        </w:trPr>
        <w:tc>
          <w:tcPr>
            <w:tcW w:w="3708" w:type="dxa"/>
          </w:tcPr>
          <w:p w:rsidR="00500426" w:rsidRPr="00AF10EE" w:rsidRDefault="00500426" w:rsidP="00500426">
            <w:pPr>
              <w:numPr>
                <w:ilvl w:val="1"/>
                <w:numId w:val="2"/>
              </w:numPr>
              <w:tabs>
                <w:tab w:val="clear" w:pos="2367"/>
                <w:tab w:val="num" w:pos="567"/>
              </w:tabs>
              <w:spacing w:after="0" w:line="216" w:lineRule="auto"/>
              <w:ind w:left="567" w:hanging="567"/>
              <w:rPr>
                <w:rFonts w:ascii="Times New Roman" w:hAnsi="Times New Roman" w:cs="Times New Roman"/>
                <w:sz w:val="24"/>
                <w:szCs w:val="24"/>
              </w:rPr>
            </w:pPr>
            <w:r w:rsidRPr="00AF10EE">
              <w:rPr>
                <w:rFonts w:ascii="Times New Roman" w:hAnsi="Times New Roman" w:cs="Times New Roman"/>
                <w:sz w:val="24"/>
                <w:szCs w:val="24"/>
              </w:rPr>
              <w:t>З</w:t>
            </w:r>
            <w:proofErr w:type="gramStart"/>
            <w:r w:rsidRPr="00AF10EE">
              <w:rPr>
                <w:rFonts w:ascii="Times New Roman" w:hAnsi="Times New Roman" w:cs="Times New Roman"/>
                <w:sz w:val="24"/>
                <w:szCs w:val="24"/>
              </w:rPr>
              <w:t>2</w:t>
            </w:r>
            <w:proofErr w:type="gramEnd"/>
            <w:r w:rsidRPr="00AF10EE">
              <w:rPr>
                <w:rFonts w:ascii="Times New Roman" w:hAnsi="Times New Roman" w:cs="Times New Roman"/>
                <w:sz w:val="24"/>
                <w:szCs w:val="24"/>
              </w:rPr>
              <w:t>. основные закономерности историко-литературного процесса и черты литературных направлений; основные теоретико-литературные понятия;</w:t>
            </w:r>
          </w:p>
          <w:p w:rsidR="00500426" w:rsidRPr="00AF10EE" w:rsidRDefault="00500426" w:rsidP="00500426">
            <w:pPr>
              <w:numPr>
                <w:ilvl w:val="0"/>
                <w:numId w:val="1"/>
              </w:num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num" w:pos="540"/>
              </w:tabs>
              <w:jc w:val="both"/>
              <w:rPr>
                <w:rFonts w:ascii="Times New Roman" w:hAnsi="Times New Roman" w:cs="Times New Roman"/>
                <w:sz w:val="24"/>
                <w:szCs w:val="24"/>
              </w:rPr>
            </w:pPr>
          </w:p>
        </w:tc>
        <w:tc>
          <w:tcPr>
            <w:tcW w:w="3178" w:type="dxa"/>
          </w:tcPr>
          <w:p w:rsidR="00500426" w:rsidRPr="00AF10EE" w:rsidRDefault="00500426" w:rsidP="00500426">
            <w:pPr>
              <w:tabs>
                <w:tab w:val="num" w:pos="540"/>
              </w:tabs>
              <w:jc w:val="both"/>
              <w:rPr>
                <w:rFonts w:ascii="Times New Roman" w:hAnsi="Times New Roman" w:cs="Times New Roman"/>
                <w:sz w:val="24"/>
                <w:szCs w:val="24"/>
              </w:rPr>
            </w:pPr>
            <w:r w:rsidRPr="00AF10EE">
              <w:rPr>
                <w:rFonts w:ascii="Times New Roman" w:hAnsi="Times New Roman" w:cs="Times New Roman"/>
                <w:sz w:val="24"/>
                <w:szCs w:val="24"/>
              </w:rPr>
              <w:t>Знать литературоведческие термины, умение различать хронологию литературных направлений (20 век).</w:t>
            </w:r>
          </w:p>
        </w:tc>
        <w:tc>
          <w:tcPr>
            <w:tcW w:w="2024" w:type="dxa"/>
          </w:tcPr>
          <w:p w:rsidR="00500426" w:rsidRPr="00AF10EE" w:rsidRDefault="00500426" w:rsidP="00500426">
            <w:pPr>
              <w:jc w:val="both"/>
              <w:rPr>
                <w:rFonts w:ascii="Times New Roman" w:hAnsi="Times New Roman" w:cs="Times New Roman"/>
                <w:bCs/>
                <w:sz w:val="24"/>
                <w:szCs w:val="24"/>
              </w:rPr>
            </w:pPr>
            <w:proofErr w:type="spellStart"/>
            <w:r w:rsidRPr="00AF10EE">
              <w:rPr>
                <w:rFonts w:ascii="Times New Roman" w:hAnsi="Times New Roman" w:cs="Times New Roman"/>
                <w:bCs/>
                <w:sz w:val="24"/>
                <w:szCs w:val="24"/>
              </w:rPr>
              <w:t>Самостоят</w:t>
            </w:r>
            <w:proofErr w:type="spellEnd"/>
            <w:r w:rsidRPr="00AF10EE">
              <w:rPr>
                <w:rFonts w:ascii="Times New Roman" w:hAnsi="Times New Roman" w:cs="Times New Roman"/>
                <w:bCs/>
                <w:sz w:val="24"/>
                <w:szCs w:val="24"/>
              </w:rPr>
              <w:t>. Работа, словарный литературоведческий диктант.</w:t>
            </w:r>
          </w:p>
          <w:p w:rsidR="00500426" w:rsidRPr="00AF10EE" w:rsidRDefault="00500426" w:rsidP="00500426">
            <w:pPr>
              <w:jc w:val="both"/>
              <w:rPr>
                <w:rFonts w:ascii="Times New Roman" w:hAnsi="Times New Roman" w:cs="Times New Roman"/>
                <w:bCs/>
                <w:sz w:val="24"/>
                <w:szCs w:val="24"/>
              </w:rPr>
            </w:pPr>
            <w:r w:rsidRPr="00AF10EE">
              <w:rPr>
                <w:rFonts w:ascii="Times New Roman" w:hAnsi="Times New Roman" w:cs="Times New Roman"/>
                <w:bCs/>
                <w:sz w:val="24"/>
                <w:szCs w:val="24"/>
              </w:rPr>
              <w:t xml:space="preserve">Составление </w:t>
            </w:r>
            <w:proofErr w:type="spellStart"/>
            <w:r w:rsidRPr="00AF10EE">
              <w:rPr>
                <w:rFonts w:ascii="Times New Roman" w:hAnsi="Times New Roman" w:cs="Times New Roman"/>
                <w:bCs/>
                <w:sz w:val="24"/>
                <w:szCs w:val="24"/>
              </w:rPr>
              <w:t>тезаруса</w:t>
            </w:r>
            <w:proofErr w:type="spellEnd"/>
            <w:r w:rsidRPr="00AF10EE">
              <w:rPr>
                <w:rFonts w:ascii="Times New Roman" w:hAnsi="Times New Roman" w:cs="Times New Roman"/>
                <w:bCs/>
                <w:sz w:val="24"/>
                <w:szCs w:val="24"/>
              </w:rPr>
              <w:t>.</w:t>
            </w:r>
          </w:p>
          <w:p w:rsidR="00500426" w:rsidRPr="00AF10EE" w:rsidRDefault="00500426" w:rsidP="00500426">
            <w:pPr>
              <w:jc w:val="both"/>
              <w:rPr>
                <w:rFonts w:ascii="Times New Roman" w:hAnsi="Times New Roman" w:cs="Times New Roman"/>
                <w:bCs/>
                <w:sz w:val="24"/>
                <w:szCs w:val="24"/>
              </w:rPr>
            </w:pPr>
          </w:p>
        </w:tc>
      </w:tr>
    </w:tbl>
    <w:p w:rsidR="00500426" w:rsidRPr="004964AE" w:rsidRDefault="00500426" w:rsidP="00460C67">
      <w:pPr>
        <w:pStyle w:val="2"/>
        <w:jc w:val="center"/>
        <w:rPr>
          <w:color w:val="auto"/>
          <w:sz w:val="24"/>
          <w:szCs w:val="24"/>
        </w:rPr>
      </w:pPr>
      <w:bookmarkStart w:id="1" w:name="_Toc18495083"/>
      <w:r w:rsidRPr="004964AE">
        <w:rPr>
          <w:rFonts w:ascii="Times New Roman" w:hAnsi="Times New Roman" w:cs="Times New Roman"/>
          <w:color w:val="auto"/>
          <w:sz w:val="24"/>
          <w:szCs w:val="24"/>
        </w:rPr>
        <w:t xml:space="preserve">3. </w:t>
      </w:r>
      <w:r w:rsidRPr="004964AE">
        <w:rPr>
          <w:rStyle w:val="10"/>
          <w:rFonts w:ascii="Times New Roman" w:eastAsiaTheme="majorEastAsia" w:hAnsi="Times New Roman" w:cs="Times New Roman"/>
          <w:color w:val="auto"/>
          <w:sz w:val="24"/>
          <w:szCs w:val="24"/>
        </w:rPr>
        <w:t>Оценка освоения  умений и знаний учебной дисциплины:</w:t>
      </w:r>
      <w:bookmarkEnd w:id="1"/>
    </w:p>
    <w:p w:rsidR="00500426" w:rsidRPr="00AF10EE" w:rsidRDefault="00500426" w:rsidP="00500426">
      <w:pPr>
        <w:spacing w:line="360" w:lineRule="auto"/>
        <w:ind w:firstLine="709"/>
        <w:jc w:val="both"/>
        <w:rPr>
          <w:rFonts w:ascii="Times New Roman" w:hAnsi="Times New Roman" w:cs="Times New Roman"/>
          <w:color w:val="000000"/>
          <w:sz w:val="24"/>
          <w:szCs w:val="24"/>
        </w:rPr>
      </w:pPr>
      <w:r w:rsidRPr="00AF10EE">
        <w:rPr>
          <w:rFonts w:ascii="Times New Roman" w:hAnsi="Times New Roman" w:cs="Times New Roman"/>
          <w:color w:val="000000"/>
          <w:sz w:val="24"/>
          <w:szCs w:val="24"/>
        </w:rPr>
        <w:t xml:space="preserve">Предметом оценки служат умения и знания, предусмотренные ФГОС по дисциплине </w:t>
      </w:r>
      <w:r w:rsidRPr="00AF10EE">
        <w:rPr>
          <w:rFonts w:ascii="Times New Roman" w:hAnsi="Times New Roman" w:cs="Times New Roman"/>
          <w:b/>
          <w:sz w:val="24"/>
          <w:szCs w:val="24"/>
        </w:rPr>
        <w:t>Литература,</w:t>
      </w:r>
      <w:r w:rsidRPr="00AF10EE">
        <w:rPr>
          <w:rFonts w:ascii="Times New Roman" w:hAnsi="Times New Roman" w:cs="Times New Roman"/>
          <w:color w:val="000000"/>
          <w:sz w:val="24"/>
          <w:szCs w:val="24"/>
        </w:rPr>
        <w:t xml:space="preserve"> направленные на формирование общих и профессиональных компетенций. </w:t>
      </w:r>
    </w:p>
    <w:tbl>
      <w:tblPr>
        <w:tblW w:w="0" w:type="auto"/>
        <w:jc w:val="center"/>
        <w:tblInd w:w="-3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5"/>
        <w:gridCol w:w="2743"/>
      </w:tblGrid>
      <w:tr w:rsidR="00500426" w:rsidRPr="00AF10EE" w:rsidTr="00500426">
        <w:trPr>
          <w:jc w:val="center"/>
        </w:trPr>
        <w:tc>
          <w:tcPr>
            <w:tcW w:w="7615" w:type="dxa"/>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 xml:space="preserve">Результаты обучения:  умения, знания и общие компетенции </w:t>
            </w:r>
          </w:p>
        </w:tc>
        <w:tc>
          <w:tcPr>
            <w:tcW w:w="2743" w:type="dxa"/>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Показатели оценки результата</w:t>
            </w:r>
          </w:p>
          <w:p w:rsidR="00500426" w:rsidRPr="00AF10EE" w:rsidRDefault="00500426" w:rsidP="00500426">
            <w:pPr>
              <w:pStyle w:val="a5"/>
              <w:spacing w:after="0" w:line="240" w:lineRule="auto"/>
              <w:ind w:left="0"/>
              <w:jc w:val="center"/>
              <w:rPr>
                <w:rFonts w:ascii="Times New Roman" w:hAnsi="Times New Roman"/>
                <w:i/>
                <w:sz w:val="24"/>
                <w:szCs w:val="24"/>
              </w:rPr>
            </w:pPr>
          </w:p>
        </w:tc>
      </w:tr>
      <w:tr w:rsidR="00500426" w:rsidRPr="00AF10EE" w:rsidTr="00500426">
        <w:trPr>
          <w:jc w:val="center"/>
        </w:trPr>
        <w:tc>
          <w:tcPr>
            <w:tcW w:w="7615" w:type="dxa"/>
          </w:tcPr>
          <w:p w:rsidR="00500426" w:rsidRPr="00AF10EE" w:rsidRDefault="00500426" w:rsidP="00500426">
            <w:pPr>
              <w:snapToGrid w:val="0"/>
              <w:ind w:firstLine="284"/>
              <w:rPr>
                <w:rFonts w:ascii="Times New Roman" w:hAnsi="Times New Roman" w:cs="Times New Roman"/>
                <w:b/>
                <w:sz w:val="24"/>
                <w:szCs w:val="24"/>
              </w:rPr>
            </w:pPr>
            <w:r w:rsidRPr="00AF10EE">
              <w:rPr>
                <w:rFonts w:ascii="Times New Roman" w:hAnsi="Times New Roman" w:cs="Times New Roman"/>
                <w:b/>
                <w:sz w:val="24"/>
                <w:szCs w:val="24"/>
              </w:rPr>
              <w:t xml:space="preserve">Уметь: </w:t>
            </w:r>
          </w:p>
        </w:tc>
        <w:tc>
          <w:tcPr>
            <w:tcW w:w="2743" w:type="dxa"/>
          </w:tcPr>
          <w:p w:rsidR="00500426" w:rsidRPr="00AF10EE" w:rsidRDefault="00500426" w:rsidP="00500426">
            <w:pPr>
              <w:rPr>
                <w:rFonts w:ascii="Times New Roman" w:hAnsi="Times New Roman" w:cs="Times New Roman"/>
                <w:bCs/>
                <w:sz w:val="24"/>
                <w:szCs w:val="24"/>
              </w:rPr>
            </w:pPr>
          </w:p>
        </w:tc>
      </w:tr>
      <w:tr w:rsidR="00500426" w:rsidRPr="00AF10EE" w:rsidTr="00500426">
        <w:trPr>
          <w:jc w:val="center"/>
        </w:trPr>
        <w:tc>
          <w:tcPr>
            <w:tcW w:w="7615" w:type="dxa"/>
          </w:tcPr>
          <w:p w:rsidR="00500426" w:rsidRPr="00AF10EE" w:rsidRDefault="00500426" w:rsidP="00500426">
            <w:pPr>
              <w:numPr>
                <w:ilvl w:val="0"/>
                <w:numId w:val="1"/>
              </w:num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У</w:t>
            </w:r>
            <w:proofErr w:type="gramStart"/>
            <w:r w:rsidRPr="00AF10EE">
              <w:rPr>
                <w:rFonts w:ascii="Times New Roman" w:hAnsi="Times New Roman" w:cs="Times New Roman"/>
                <w:sz w:val="24"/>
                <w:szCs w:val="24"/>
              </w:rPr>
              <w:t>1</w:t>
            </w:r>
            <w:proofErr w:type="gramEnd"/>
            <w:r w:rsidRPr="00AF10EE">
              <w:rPr>
                <w:rFonts w:ascii="Times New Roman" w:hAnsi="Times New Roman" w:cs="Times New Roman"/>
                <w:sz w:val="24"/>
                <w:szCs w:val="24"/>
              </w:rPr>
              <w:t>.воспроизводить содержание литературного произведения;</w:t>
            </w:r>
          </w:p>
          <w:p w:rsidR="00500426" w:rsidRPr="00AF10EE" w:rsidRDefault="00500426" w:rsidP="00500426">
            <w:pPr>
              <w:pStyle w:val="Style7"/>
              <w:spacing w:line="240" w:lineRule="auto"/>
              <w:ind w:firstLine="0"/>
            </w:pPr>
            <w:proofErr w:type="gramStart"/>
            <w:r w:rsidRPr="00AF10EE">
              <w:rPr>
                <w:rStyle w:val="FontStyle44"/>
                <w:sz w:val="24"/>
                <w:szCs w:val="24"/>
              </w:rPr>
              <w:t>ОК</w:t>
            </w:r>
            <w:proofErr w:type="gramEnd"/>
            <w:r w:rsidRPr="00AF10EE">
              <w:rPr>
                <w:rStyle w:val="FontStyle44"/>
                <w:sz w:val="24"/>
                <w:szCs w:val="24"/>
              </w:rPr>
              <w:t xml:space="preserve"> 2. Организовывать собственную деятельность, исходя из цели и способов ее достижения, определенных руководителем</w:t>
            </w:r>
          </w:p>
        </w:tc>
        <w:tc>
          <w:tcPr>
            <w:tcW w:w="2743" w:type="dxa"/>
          </w:tcPr>
          <w:p w:rsidR="00500426" w:rsidRPr="00AF10EE" w:rsidRDefault="00500426" w:rsidP="00500426">
            <w:pPr>
              <w:numPr>
                <w:ilvl w:val="0"/>
                <w:numId w:val="1"/>
              </w:num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создания связного текста (устного и письменного) на необходимую тему с учетом норм русского литературного языка;</w:t>
            </w:r>
          </w:p>
          <w:p w:rsidR="00500426" w:rsidRPr="00AF10EE" w:rsidRDefault="00500426" w:rsidP="00500426">
            <w:pPr>
              <w:numPr>
                <w:ilvl w:val="0"/>
                <w:numId w:val="1"/>
              </w:num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участия в диалоге или дискуссии;</w:t>
            </w:r>
          </w:p>
        </w:tc>
      </w:tr>
      <w:tr w:rsidR="00500426" w:rsidRPr="00AF10EE" w:rsidTr="00500426">
        <w:trPr>
          <w:jc w:val="center"/>
        </w:trPr>
        <w:tc>
          <w:tcPr>
            <w:tcW w:w="7615" w:type="dxa"/>
          </w:tcPr>
          <w:p w:rsidR="00500426" w:rsidRPr="00AF10EE" w:rsidRDefault="00500426" w:rsidP="00500426">
            <w:pPr>
              <w:numPr>
                <w:ilvl w:val="0"/>
                <w:numId w:val="1"/>
              </w:num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 xml:space="preserve">У 2. 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w:t>
            </w:r>
            <w:r w:rsidRPr="00AF10EE">
              <w:rPr>
                <w:rFonts w:ascii="Times New Roman" w:hAnsi="Times New Roman" w:cs="Times New Roman"/>
                <w:sz w:val="24"/>
                <w:szCs w:val="24"/>
              </w:rPr>
              <w:lastRenderedPageBreak/>
              <w:t>произведения, объяснять его связь с проблематикой произведения;</w:t>
            </w:r>
          </w:p>
          <w:p w:rsidR="00500426" w:rsidRPr="00AF10EE" w:rsidRDefault="00500426" w:rsidP="00500426">
            <w:pPr>
              <w:tabs>
                <w:tab w:val="num" w:pos="540"/>
              </w:tabs>
              <w:jc w:val="both"/>
              <w:rPr>
                <w:rFonts w:ascii="Times New Roman" w:hAnsi="Times New Roman" w:cs="Times New Roman"/>
                <w:sz w:val="24"/>
                <w:szCs w:val="24"/>
              </w:rPr>
            </w:pPr>
            <w:proofErr w:type="gramStart"/>
            <w:r w:rsidRPr="00AF10EE">
              <w:rPr>
                <w:rStyle w:val="FontStyle44"/>
                <w:sz w:val="24"/>
                <w:szCs w:val="24"/>
              </w:rPr>
              <w:t>ОК</w:t>
            </w:r>
            <w:proofErr w:type="gramEnd"/>
            <w:r w:rsidRPr="00AF10EE">
              <w:rPr>
                <w:rStyle w:val="FontStyle44"/>
                <w:sz w:val="24"/>
                <w:szCs w:val="24"/>
              </w:rPr>
              <w:t xml:space="preserve"> 4. Осуществлять поиск информации, необходимой для эффективного выполнения профессиональных задач</w:t>
            </w:r>
          </w:p>
        </w:tc>
        <w:tc>
          <w:tcPr>
            <w:tcW w:w="2743" w:type="dxa"/>
          </w:tcPr>
          <w:p w:rsidR="00500426" w:rsidRPr="00AF10EE" w:rsidRDefault="00500426" w:rsidP="00500426">
            <w:pPr>
              <w:tabs>
                <w:tab w:val="num" w:pos="540"/>
              </w:tabs>
              <w:jc w:val="both"/>
              <w:rPr>
                <w:rFonts w:ascii="Times New Roman" w:hAnsi="Times New Roman" w:cs="Times New Roman"/>
                <w:sz w:val="24"/>
                <w:szCs w:val="24"/>
              </w:rPr>
            </w:pPr>
            <w:r w:rsidRPr="00AF10EE">
              <w:rPr>
                <w:rFonts w:ascii="Times New Roman" w:hAnsi="Times New Roman" w:cs="Times New Roman"/>
                <w:sz w:val="24"/>
                <w:szCs w:val="24"/>
              </w:rPr>
              <w:lastRenderedPageBreak/>
              <w:t xml:space="preserve">Проводить </w:t>
            </w:r>
            <w:proofErr w:type="spellStart"/>
            <w:r w:rsidRPr="00AF10EE">
              <w:rPr>
                <w:rFonts w:ascii="Times New Roman" w:hAnsi="Times New Roman" w:cs="Times New Roman"/>
                <w:sz w:val="24"/>
                <w:szCs w:val="24"/>
              </w:rPr>
              <w:t>межпредметные</w:t>
            </w:r>
            <w:proofErr w:type="spellEnd"/>
            <w:r w:rsidRPr="00AF10EE">
              <w:rPr>
                <w:rFonts w:ascii="Times New Roman" w:hAnsi="Times New Roman" w:cs="Times New Roman"/>
                <w:sz w:val="24"/>
                <w:szCs w:val="24"/>
              </w:rPr>
              <w:t xml:space="preserve"> связи </w:t>
            </w:r>
            <w:r w:rsidRPr="00AF10EE">
              <w:rPr>
                <w:rFonts w:ascii="Times New Roman" w:hAnsi="Times New Roman" w:cs="Times New Roman"/>
                <w:sz w:val="24"/>
                <w:szCs w:val="24"/>
              </w:rPr>
              <w:lastRenderedPageBreak/>
              <w:t>(история)</w:t>
            </w:r>
          </w:p>
          <w:p w:rsidR="00500426" w:rsidRPr="00AF10EE" w:rsidRDefault="00500426" w:rsidP="00500426">
            <w:pPr>
              <w:tabs>
                <w:tab w:val="num" w:pos="540"/>
              </w:tabs>
              <w:jc w:val="both"/>
              <w:rPr>
                <w:rFonts w:ascii="Times New Roman" w:hAnsi="Times New Roman" w:cs="Times New Roman"/>
                <w:sz w:val="24"/>
                <w:szCs w:val="24"/>
              </w:rPr>
            </w:pPr>
          </w:p>
          <w:p w:rsidR="00500426" w:rsidRPr="00AF10EE" w:rsidRDefault="00500426" w:rsidP="00500426">
            <w:pPr>
              <w:tabs>
                <w:tab w:val="num" w:pos="540"/>
              </w:tabs>
              <w:jc w:val="both"/>
              <w:rPr>
                <w:rFonts w:ascii="Times New Roman" w:hAnsi="Times New Roman" w:cs="Times New Roman"/>
                <w:sz w:val="24"/>
                <w:szCs w:val="24"/>
              </w:rPr>
            </w:pPr>
            <w:r w:rsidRPr="00AF10EE">
              <w:rPr>
                <w:rFonts w:ascii="Times New Roman" w:hAnsi="Times New Roman" w:cs="Times New Roman"/>
                <w:sz w:val="24"/>
                <w:szCs w:val="24"/>
              </w:rPr>
              <w:t>Обоснованность выбора и оптимальность</w:t>
            </w:r>
            <w:r w:rsidRPr="00AF10EE">
              <w:rPr>
                <w:rStyle w:val="FontStyle44"/>
                <w:sz w:val="24"/>
                <w:szCs w:val="24"/>
              </w:rPr>
              <w:t xml:space="preserve"> поиска информации, необходимой для эффективного выполнения профессиональных задач</w:t>
            </w:r>
          </w:p>
        </w:tc>
      </w:tr>
      <w:tr w:rsidR="00500426" w:rsidRPr="00AF10EE" w:rsidTr="00500426">
        <w:trPr>
          <w:jc w:val="center"/>
        </w:trPr>
        <w:tc>
          <w:tcPr>
            <w:tcW w:w="7615" w:type="dxa"/>
          </w:tcPr>
          <w:p w:rsidR="00500426" w:rsidRPr="00AF10EE" w:rsidRDefault="00500426" w:rsidP="00500426">
            <w:pPr>
              <w:numPr>
                <w:ilvl w:val="0"/>
                <w:numId w:val="1"/>
              </w:num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lastRenderedPageBreak/>
              <w:t>У 3. определять род и жанр произведения;  сопоставлять литературные произведения;</w:t>
            </w:r>
          </w:p>
          <w:p w:rsidR="00500426" w:rsidRPr="00AF10EE" w:rsidRDefault="00500426" w:rsidP="00500426">
            <w:pPr>
              <w:numPr>
                <w:ilvl w:val="0"/>
                <w:numId w:val="1"/>
              </w:num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500426" w:rsidRPr="00AF10EE" w:rsidRDefault="00500426" w:rsidP="00500426">
            <w:pPr>
              <w:numPr>
                <w:ilvl w:val="0"/>
                <w:numId w:val="1"/>
              </w:numPr>
              <w:tabs>
                <w:tab w:val="left" w:pos="567"/>
              </w:tabs>
              <w:spacing w:after="0" w:line="216" w:lineRule="auto"/>
              <w:rPr>
                <w:rFonts w:ascii="Times New Roman" w:hAnsi="Times New Roman" w:cs="Times New Roman"/>
                <w:sz w:val="24"/>
                <w:szCs w:val="24"/>
              </w:rPr>
            </w:pPr>
            <w:r w:rsidRPr="00AF10EE">
              <w:rPr>
                <w:rFonts w:ascii="Times New Roman" w:hAnsi="Times New Roman" w:cs="Times New Roman"/>
                <w:sz w:val="24"/>
                <w:szCs w:val="24"/>
              </w:rPr>
              <w:t>аргументировано формулировать свое отношение к прочитанному произведению;</w:t>
            </w:r>
          </w:p>
          <w:p w:rsidR="00500426" w:rsidRPr="00AF10EE" w:rsidRDefault="00500426" w:rsidP="00500426">
            <w:pPr>
              <w:numPr>
                <w:ilvl w:val="0"/>
                <w:numId w:val="1"/>
              </w:numPr>
              <w:tabs>
                <w:tab w:val="left" w:pos="567"/>
              </w:tabs>
              <w:spacing w:after="0" w:line="216" w:lineRule="auto"/>
              <w:rPr>
                <w:rFonts w:ascii="Times New Roman" w:hAnsi="Times New Roman" w:cs="Times New Roman"/>
                <w:sz w:val="24"/>
                <w:szCs w:val="24"/>
              </w:rPr>
            </w:pPr>
            <w:r w:rsidRPr="00AF10EE">
              <w:rPr>
                <w:rFonts w:ascii="Times New Roman" w:hAnsi="Times New Roman" w:cs="Times New Roman"/>
                <w:sz w:val="24"/>
                <w:szCs w:val="24"/>
              </w:rPr>
              <w:t>писать рецензии на прочитанные произведения и сочинения разных жанров на литературные темы;</w:t>
            </w:r>
          </w:p>
          <w:p w:rsidR="00500426" w:rsidRPr="00AF10EE" w:rsidRDefault="00500426" w:rsidP="00500426">
            <w:pPr>
              <w:tabs>
                <w:tab w:val="num" w:pos="540"/>
              </w:tabs>
              <w:jc w:val="both"/>
              <w:rPr>
                <w:rFonts w:ascii="Times New Roman" w:hAnsi="Times New Roman" w:cs="Times New Roman"/>
                <w:sz w:val="24"/>
                <w:szCs w:val="24"/>
              </w:rPr>
            </w:pPr>
          </w:p>
          <w:p w:rsidR="00500426" w:rsidRPr="00AF10EE" w:rsidRDefault="00500426" w:rsidP="00500426">
            <w:pPr>
              <w:tabs>
                <w:tab w:val="num" w:pos="540"/>
              </w:tabs>
              <w:jc w:val="both"/>
              <w:rPr>
                <w:rFonts w:ascii="Times New Roman" w:hAnsi="Times New Roman" w:cs="Times New Roman"/>
                <w:sz w:val="24"/>
                <w:szCs w:val="24"/>
              </w:rPr>
            </w:pPr>
            <w:proofErr w:type="gramStart"/>
            <w:r w:rsidRPr="00AF10EE">
              <w:rPr>
                <w:rStyle w:val="FontStyle44"/>
                <w:sz w:val="24"/>
                <w:szCs w:val="24"/>
              </w:rPr>
              <w:t>ОК</w:t>
            </w:r>
            <w:proofErr w:type="gramEnd"/>
            <w:r w:rsidRPr="00AF10EE">
              <w:rPr>
                <w:rStyle w:val="FontStyle44"/>
                <w:sz w:val="24"/>
                <w:szCs w:val="24"/>
              </w:rPr>
              <w:t xml:space="preserve"> 4. Осуществлять поиск информации, необходимой для эффективного выполнения профессиональных задач</w:t>
            </w:r>
          </w:p>
        </w:tc>
        <w:tc>
          <w:tcPr>
            <w:tcW w:w="2743" w:type="dxa"/>
          </w:tcPr>
          <w:p w:rsidR="00500426" w:rsidRPr="00AF10EE" w:rsidRDefault="00500426" w:rsidP="00500426">
            <w:pPr>
              <w:rPr>
                <w:rFonts w:ascii="Times New Roman" w:hAnsi="Times New Roman" w:cs="Times New Roman"/>
                <w:sz w:val="24"/>
                <w:szCs w:val="24"/>
              </w:rPr>
            </w:pP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работа со словарями, справочниками, энциклопедиями (сбор и анализ интерпретаций одного из литературоведческих терминов)</w:t>
            </w:r>
          </w:p>
          <w:p w:rsidR="00500426" w:rsidRPr="00AF10EE" w:rsidRDefault="00500426" w:rsidP="00500426">
            <w:pPr>
              <w:rPr>
                <w:rFonts w:ascii="Times New Roman" w:hAnsi="Times New Roman" w:cs="Times New Roman"/>
                <w:bCs/>
                <w:sz w:val="24"/>
                <w:szCs w:val="24"/>
              </w:rPr>
            </w:pPr>
            <w:r w:rsidRPr="00AF10EE">
              <w:rPr>
                <w:rFonts w:ascii="Times New Roman" w:hAnsi="Times New Roman" w:cs="Times New Roman"/>
                <w:sz w:val="24"/>
                <w:szCs w:val="24"/>
              </w:rPr>
              <w:t>Обоснованность выбора и оптимальность</w:t>
            </w:r>
            <w:r w:rsidRPr="00AF10EE">
              <w:rPr>
                <w:rStyle w:val="FontStyle44"/>
                <w:sz w:val="24"/>
                <w:szCs w:val="24"/>
              </w:rPr>
              <w:t xml:space="preserve"> поиска информации, необходимой для эффективного выполнения профессиональных задач</w:t>
            </w:r>
          </w:p>
        </w:tc>
      </w:tr>
      <w:tr w:rsidR="00500426" w:rsidRPr="00AF10EE" w:rsidTr="00500426">
        <w:trPr>
          <w:jc w:val="center"/>
        </w:trPr>
        <w:tc>
          <w:tcPr>
            <w:tcW w:w="7615" w:type="dxa"/>
          </w:tcPr>
          <w:p w:rsidR="00500426" w:rsidRPr="00AF10EE" w:rsidRDefault="00500426" w:rsidP="00500426">
            <w:pPr>
              <w:tabs>
                <w:tab w:val="num" w:pos="540"/>
              </w:tabs>
              <w:jc w:val="both"/>
              <w:rPr>
                <w:rFonts w:ascii="Times New Roman" w:hAnsi="Times New Roman" w:cs="Times New Roman"/>
                <w:sz w:val="24"/>
                <w:szCs w:val="24"/>
              </w:rPr>
            </w:pPr>
          </w:p>
        </w:tc>
        <w:tc>
          <w:tcPr>
            <w:tcW w:w="2743" w:type="dxa"/>
          </w:tcPr>
          <w:p w:rsidR="00500426" w:rsidRPr="00AF10EE" w:rsidRDefault="00500426" w:rsidP="00500426">
            <w:pPr>
              <w:rPr>
                <w:rFonts w:ascii="Times New Roman" w:hAnsi="Times New Roman" w:cs="Times New Roman"/>
                <w:bCs/>
                <w:sz w:val="24"/>
                <w:szCs w:val="24"/>
              </w:rPr>
            </w:pPr>
          </w:p>
        </w:tc>
      </w:tr>
      <w:tr w:rsidR="00500426" w:rsidRPr="00AF10EE" w:rsidTr="00500426">
        <w:trPr>
          <w:jc w:val="center"/>
        </w:trPr>
        <w:tc>
          <w:tcPr>
            <w:tcW w:w="7615" w:type="dxa"/>
          </w:tcPr>
          <w:p w:rsidR="00500426" w:rsidRPr="00AF10EE" w:rsidRDefault="00500426" w:rsidP="00500426">
            <w:pPr>
              <w:rPr>
                <w:rFonts w:ascii="Times New Roman" w:hAnsi="Times New Roman" w:cs="Times New Roman"/>
                <w:b/>
                <w:sz w:val="24"/>
                <w:szCs w:val="24"/>
              </w:rPr>
            </w:pPr>
            <w:r w:rsidRPr="00AF10EE">
              <w:rPr>
                <w:rFonts w:ascii="Times New Roman" w:hAnsi="Times New Roman" w:cs="Times New Roman"/>
                <w:b/>
                <w:sz w:val="24"/>
                <w:szCs w:val="24"/>
              </w:rPr>
              <w:t>Знать:</w:t>
            </w:r>
          </w:p>
          <w:p w:rsidR="00500426" w:rsidRPr="00AF10EE" w:rsidRDefault="00500426" w:rsidP="00500426">
            <w:pPr>
              <w:snapToGrid w:val="0"/>
              <w:rPr>
                <w:rFonts w:ascii="Times New Roman" w:hAnsi="Times New Roman" w:cs="Times New Roman"/>
                <w:bCs/>
                <w:i/>
                <w:color w:val="FF0000"/>
                <w:sz w:val="24"/>
                <w:szCs w:val="24"/>
              </w:rPr>
            </w:pPr>
          </w:p>
        </w:tc>
        <w:tc>
          <w:tcPr>
            <w:tcW w:w="2743" w:type="dxa"/>
          </w:tcPr>
          <w:p w:rsidR="00500426" w:rsidRPr="00AF10EE" w:rsidRDefault="00500426" w:rsidP="00500426">
            <w:pPr>
              <w:jc w:val="both"/>
              <w:rPr>
                <w:rFonts w:ascii="Times New Roman" w:hAnsi="Times New Roman" w:cs="Times New Roman"/>
                <w:bCs/>
                <w:i/>
                <w:color w:val="FF0000"/>
                <w:sz w:val="24"/>
                <w:szCs w:val="24"/>
              </w:rPr>
            </w:pPr>
          </w:p>
        </w:tc>
      </w:tr>
      <w:tr w:rsidR="00500426" w:rsidRPr="00AF10EE" w:rsidTr="00500426">
        <w:trPr>
          <w:jc w:val="center"/>
        </w:trPr>
        <w:tc>
          <w:tcPr>
            <w:tcW w:w="7615" w:type="dxa"/>
          </w:tcPr>
          <w:p w:rsidR="00500426" w:rsidRPr="00AF10EE" w:rsidRDefault="00500426" w:rsidP="00500426">
            <w:pPr>
              <w:numPr>
                <w:ilvl w:val="1"/>
                <w:numId w:val="2"/>
              </w:numPr>
              <w:tabs>
                <w:tab w:val="clear" w:pos="2367"/>
                <w:tab w:val="left" w:pos="-567"/>
                <w:tab w:val="num" w:pos="567"/>
              </w:tabs>
              <w:spacing w:after="0" w:line="216" w:lineRule="auto"/>
              <w:ind w:left="567" w:hanging="567"/>
              <w:jc w:val="both"/>
              <w:rPr>
                <w:rFonts w:ascii="Times New Roman" w:hAnsi="Times New Roman" w:cs="Times New Roman"/>
                <w:sz w:val="24"/>
                <w:szCs w:val="24"/>
              </w:rPr>
            </w:pPr>
            <w:proofErr w:type="gramStart"/>
            <w:r w:rsidRPr="00AF10EE">
              <w:rPr>
                <w:rFonts w:ascii="Times New Roman" w:hAnsi="Times New Roman" w:cs="Times New Roman"/>
                <w:sz w:val="24"/>
                <w:szCs w:val="24"/>
              </w:rPr>
              <w:t>З</w:t>
            </w:r>
            <w:proofErr w:type="gramEnd"/>
            <w:r w:rsidRPr="00AF10EE">
              <w:rPr>
                <w:rFonts w:ascii="Times New Roman" w:hAnsi="Times New Roman" w:cs="Times New Roman"/>
                <w:sz w:val="24"/>
                <w:szCs w:val="24"/>
              </w:rPr>
              <w:t xml:space="preserve"> 1. содержание изученных литературных произведений;</w:t>
            </w:r>
          </w:p>
          <w:p w:rsidR="00500426" w:rsidRPr="00AF10EE" w:rsidRDefault="00500426" w:rsidP="00500426">
            <w:pPr>
              <w:numPr>
                <w:ilvl w:val="1"/>
                <w:numId w:val="2"/>
              </w:numPr>
              <w:tabs>
                <w:tab w:val="clear" w:pos="2367"/>
                <w:tab w:val="num" w:pos="567"/>
              </w:tabs>
              <w:spacing w:after="0" w:line="216" w:lineRule="auto"/>
              <w:ind w:left="567" w:hanging="567"/>
              <w:jc w:val="both"/>
              <w:rPr>
                <w:rFonts w:ascii="Times New Roman" w:hAnsi="Times New Roman" w:cs="Times New Roman"/>
                <w:spacing w:val="-4"/>
                <w:sz w:val="24"/>
                <w:szCs w:val="24"/>
              </w:rPr>
            </w:pPr>
            <w:r w:rsidRPr="00AF10EE">
              <w:rPr>
                <w:rFonts w:ascii="Times New Roman" w:hAnsi="Times New Roman" w:cs="Times New Roman"/>
                <w:spacing w:val="-4"/>
                <w:sz w:val="24"/>
                <w:szCs w:val="24"/>
              </w:rPr>
              <w:t xml:space="preserve">основные факты жизни и творчества писателей-классиков </w:t>
            </w:r>
            <w:r w:rsidRPr="00AF10EE">
              <w:rPr>
                <w:rFonts w:ascii="Times New Roman" w:hAnsi="Times New Roman" w:cs="Times New Roman"/>
                <w:spacing w:val="-4"/>
                <w:sz w:val="24"/>
                <w:szCs w:val="24"/>
                <w:lang w:val="en-US"/>
              </w:rPr>
              <w:t>XIX</w:t>
            </w:r>
            <w:r w:rsidRPr="00AF10EE">
              <w:rPr>
                <w:rFonts w:ascii="Times New Roman" w:hAnsi="Times New Roman" w:cs="Times New Roman"/>
                <w:spacing w:val="-4"/>
                <w:sz w:val="24"/>
                <w:szCs w:val="24"/>
              </w:rPr>
              <w:t>–</w:t>
            </w:r>
            <w:r w:rsidRPr="00AF10EE">
              <w:rPr>
                <w:rFonts w:ascii="Times New Roman" w:hAnsi="Times New Roman" w:cs="Times New Roman"/>
                <w:spacing w:val="-4"/>
                <w:sz w:val="24"/>
                <w:szCs w:val="24"/>
                <w:lang w:val="en-US"/>
              </w:rPr>
              <w:t>XX</w:t>
            </w:r>
            <w:r w:rsidRPr="00AF10EE">
              <w:rPr>
                <w:rFonts w:ascii="Times New Roman" w:hAnsi="Times New Roman" w:cs="Times New Roman"/>
                <w:spacing w:val="-4"/>
                <w:sz w:val="24"/>
                <w:szCs w:val="24"/>
              </w:rPr>
              <w:t xml:space="preserve"> вв.;</w:t>
            </w:r>
          </w:p>
          <w:p w:rsidR="00500426" w:rsidRPr="00AF10EE" w:rsidRDefault="00500426" w:rsidP="00500426">
            <w:pPr>
              <w:tabs>
                <w:tab w:val="num" w:pos="540"/>
              </w:tabs>
              <w:jc w:val="both"/>
              <w:rPr>
                <w:rFonts w:ascii="Times New Roman" w:hAnsi="Times New Roman" w:cs="Times New Roman"/>
                <w:sz w:val="24"/>
                <w:szCs w:val="24"/>
              </w:rPr>
            </w:pPr>
          </w:p>
        </w:tc>
        <w:tc>
          <w:tcPr>
            <w:tcW w:w="2743" w:type="dxa"/>
          </w:tcPr>
          <w:p w:rsidR="00500426" w:rsidRPr="00AF10EE" w:rsidRDefault="00500426" w:rsidP="00500426">
            <w:pPr>
              <w:tabs>
                <w:tab w:val="num" w:pos="540"/>
              </w:tabs>
              <w:jc w:val="both"/>
              <w:rPr>
                <w:rFonts w:ascii="Times New Roman" w:hAnsi="Times New Roman" w:cs="Times New Roman"/>
                <w:sz w:val="24"/>
                <w:szCs w:val="24"/>
              </w:rPr>
            </w:pPr>
            <w:r w:rsidRPr="00AF10EE">
              <w:rPr>
                <w:rFonts w:ascii="Times New Roman" w:hAnsi="Times New Roman" w:cs="Times New Roman"/>
                <w:sz w:val="24"/>
                <w:szCs w:val="24"/>
              </w:rPr>
              <w:t>Знать основные факты, жизни, творчества писателей, поэтов.</w:t>
            </w:r>
          </w:p>
          <w:p w:rsidR="00500426" w:rsidRPr="00AF10EE" w:rsidRDefault="00500426" w:rsidP="00500426">
            <w:pPr>
              <w:tabs>
                <w:tab w:val="num" w:pos="540"/>
              </w:tabs>
              <w:jc w:val="both"/>
              <w:rPr>
                <w:rFonts w:ascii="Times New Roman" w:hAnsi="Times New Roman" w:cs="Times New Roman"/>
                <w:sz w:val="24"/>
                <w:szCs w:val="24"/>
              </w:rPr>
            </w:pPr>
            <w:r w:rsidRPr="00AF10EE">
              <w:rPr>
                <w:rFonts w:ascii="Times New Roman" w:hAnsi="Times New Roman" w:cs="Times New Roman"/>
                <w:sz w:val="24"/>
                <w:szCs w:val="24"/>
              </w:rPr>
              <w:t>Знать содержание и умение анализировать изучаемые произведения.</w:t>
            </w:r>
          </w:p>
        </w:tc>
      </w:tr>
      <w:tr w:rsidR="00500426" w:rsidRPr="00AF10EE" w:rsidTr="00500426">
        <w:trPr>
          <w:jc w:val="center"/>
        </w:trPr>
        <w:tc>
          <w:tcPr>
            <w:tcW w:w="7615" w:type="dxa"/>
          </w:tcPr>
          <w:p w:rsidR="00500426" w:rsidRPr="00AF10EE" w:rsidRDefault="00500426" w:rsidP="00500426">
            <w:pPr>
              <w:numPr>
                <w:ilvl w:val="1"/>
                <w:numId w:val="2"/>
              </w:numPr>
              <w:tabs>
                <w:tab w:val="clear" w:pos="2367"/>
                <w:tab w:val="num" w:pos="567"/>
              </w:tabs>
              <w:spacing w:after="0" w:line="216" w:lineRule="auto"/>
              <w:ind w:left="567" w:hanging="567"/>
              <w:rPr>
                <w:rFonts w:ascii="Times New Roman" w:hAnsi="Times New Roman" w:cs="Times New Roman"/>
                <w:sz w:val="24"/>
                <w:szCs w:val="24"/>
              </w:rPr>
            </w:pPr>
            <w:r w:rsidRPr="00AF10EE">
              <w:rPr>
                <w:rFonts w:ascii="Times New Roman" w:hAnsi="Times New Roman" w:cs="Times New Roman"/>
                <w:sz w:val="24"/>
                <w:szCs w:val="24"/>
              </w:rPr>
              <w:t>З</w:t>
            </w:r>
            <w:proofErr w:type="gramStart"/>
            <w:r w:rsidRPr="00AF10EE">
              <w:rPr>
                <w:rFonts w:ascii="Times New Roman" w:hAnsi="Times New Roman" w:cs="Times New Roman"/>
                <w:sz w:val="24"/>
                <w:szCs w:val="24"/>
              </w:rPr>
              <w:t>2</w:t>
            </w:r>
            <w:proofErr w:type="gramEnd"/>
            <w:r w:rsidRPr="00AF10EE">
              <w:rPr>
                <w:rFonts w:ascii="Times New Roman" w:hAnsi="Times New Roman" w:cs="Times New Roman"/>
                <w:sz w:val="24"/>
                <w:szCs w:val="24"/>
              </w:rPr>
              <w:t>. основные закономерности историко-литературного процесса и черты литературных направлений; основные теоретико-литературные понятия;</w:t>
            </w:r>
          </w:p>
          <w:p w:rsidR="00500426" w:rsidRPr="00AF10EE" w:rsidRDefault="00500426" w:rsidP="00500426">
            <w:pPr>
              <w:numPr>
                <w:ilvl w:val="0"/>
                <w:numId w:val="1"/>
              </w:num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num" w:pos="540"/>
              </w:tabs>
              <w:jc w:val="both"/>
              <w:rPr>
                <w:rFonts w:ascii="Times New Roman" w:hAnsi="Times New Roman" w:cs="Times New Roman"/>
                <w:sz w:val="24"/>
                <w:szCs w:val="24"/>
              </w:rPr>
            </w:pPr>
          </w:p>
        </w:tc>
        <w:tc>
          <w:tcPr>
            <w:tcW w:w="2743" w:type="dxa"/>
          </w:tcPr>
          <w:p w:rsidR="00500426" w:rsidRPr="00AF10EE" w:rsidRDefault="00500426" w:rsidP="00500426">
            <w:pPr>
              <w:tabs>
                <w:tab w:val="num" w:pos="540"/>
              </w:tabs>
              <w:jc w:val="both"/>
              <w:rPr>
                <w:rFonts w:ascii="Times New Roman" w:hAnsi="Times New Roman" w:cs="Times New Roman"/>
                <w:sz w:val="24"/>
                <w:szCs w:val="24"/>
              </w:rPr>
            </w:pPr>
            <w:r w:rsidRPr="00AF10EE">
              <w:rPr>
                <w:rFonts w:ascii="Times New Roman" w:hAnsi="Times New Roman" w:cs="Times New Roman"/>
                <w:sz w:val="24"/>
                <w:szCs w:val="24"/>
              </w:rPr>
              <w:lastRenderedPageBreak/>
              <w:t xml:space="preserve">Знать литературоведческие термины, умение различать хронологию </w:t>
            </w:r>
            <w:r w:rsidRPr="00AF10EE">
              <w:rPr>
                <w:rFonts w:ascii="Times New Roman" w:hAnsi="Times New Roman" w:cs="Times New Roman"/>
                <w:sz w:val="24"/>
                <w:szCs w:val="24"/>
              </w:rPr>
              <w:lastRenderedPageBreak/>
              <w:t>литературных направлений (20 век).</w:t>
            </w:r>
          </w:p>
        </w:tc>
      </w:tr>
    </w:tbl>
    <w:p w:rsidR="00500426" w:rsidRPr="00AF10EE" w:rsidRDefault="00500426" w:rsidP="00500426">
      <w:pPr>
        <w:spacing w:line="360" w:lineRule="auto"/>
        <w:jc w:val="both"/>
        <w:rPr>
          <w:rFonts w:ascii="Times New Roman" w:hAnsi="Times New Roman" w:cs="Times New Roman"/>
          <w:b/>
          <w:sz w:val="24"/>
          <w:szCs w:val="24"/>
        </w:rPr>
      </w:pPr>
    </w:p>
    <w:p w:rsidR="00500426" w:rsidRPr="00AF10EE" w:rsidRDefault="00500426" w:rsidP="00500426">
      <w:pPr>
        <w:spacing w:line="360" w:lineRule="auto"/>
        <w:jc w:val="both"/>
        <w:rPr>
          <w:rFonts w:ascii="Times New Roman" w:hAnsi="Times New Roman" w:cs="Times New Roman"/>
          <w:b/>
          <w:sz w:val="24"/>
          <w:szCs w:val="24"/>
        </w:rPr>
      </w:pPr>
    </w:p>
    <w:p w:rsidR="00500426" w:rsidRPr="00AF10EE" w:rsidRDefault="00500426" w:rsidP="00500426">
      <w:pPr>
        <w:spacing w:line="360" w:lineRule="auto"/>
        <w:jc w:val="both"/>
        <w:rPr>
          <w:rFonts w:ascii="Times New Roman" w:hAnsi="Times New Roman" w:cs="Times New Roman"/>
          <w:b/>
          <w:sz w:val="24"/>
          <w:szCs w:val="24"/>
        </w:rPr>
      </w:pPr>
    </w:p>
    <w:p w:rsidR="00500426" w:rsidRPr="00AF10EE" w:rsidRDefault="00500426" w:rsidP="00500426">
      <w:pPr>
        <w:spacing w:line="360" w:lineRule="auto"/>
        <w:jc w:val="both"/>
        <w:rPr>
          <w:rFonts w:ascii="Times New Roman" w:hAnsi="Times New Roman" w:cs="Times New Roman"/>
          <w:b/>
          <w:sz w:val="24"/>
          <w:szCs w:val="24"/>
        </w:rPr>
      </w:pPr>
    </w:p>
    <w:p w:rsidR="00500426" w:rsidRPr="00AF10EE" w:rsidRDefault="00500426" w:rsidP="00500426">
      <w:pPr>
        <w:spacing w:line="360" w:lineRule="auto"/>
        <w:jc w:val="both"/>
        <w:rPr>
          <w:rFonts w:ascii="Times New Roman" w:hAnsi="Times New Roman" w:cs="Times New Roman"/>
          <w:b/>
          <w:sz w:val="24"/>
          <w:szCs w:val="24"/>
        </w:rPr>
      </w:pPr>
    </w:p>
    <w:tbl>
      <w:tblPr>
        <w:tblpPr w:leftFromText="180" w:rightFromText="180" w:vertAnchor="text" w:horzAnchor="margin" w:tblpXSpec="center" w:tblpY="-45"/>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09"/>
        <w:gridCol w:w="1808"/>
        <w:gridCol w:w="1640"/>
        <w:gridCol w:w="1417"/>
        <w:gridCol w:w="851"/>
        <w:gridCol w:w="1230"/>
      </w:tblGrid>
      <w:tr w:rsidR="00500426" w:rsidRPr="00AF10EE" w:rsidTr="00500426">
        <w:tc>
          <w:tcPr>
            <w:tcW w:w="1418" w:type="dxa"/>
            <w:vMerge w:val="restart"/>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lastRenderedPageBreak/>
              <w:t>Элемент учебной дисциплины</w:t>
            </w:r>
          </w:p>
        </w:tc>
        <w:tc>
          <w:tcPr>
            <w:tcW w:w="8755" w:type="dxa"/>
            <w:gridSpan w:val="6"/>
            <w:shd w:val="clear" w:color="auto" w:fill="auto"/>
          </w:tcPr>
          <w:p w:rsidR="00500426" w:rsidRPr="00AF10EE" w:rsidRDefault="00500426" w:rsidP="00AF10EE">
            <w:pPr>
              <w:pStyle w:val="2"/>
              <w:rPr>
                <w:color w:val="auto"/>
              </w:rPr>
            </w:pPr>
            <w:bookmarkStart w:id="2" w:name="_Toc18495084"/>
            <w:r w:rsidRPr="00AF10EE">
              <w:rPr>
                <w:color w:val="auto"/>
              </w:rPr>
              <w:t>Формы и методы контроля</w:t>
            </w:r>
            <w:bookmarkEnd w:id="2"/>
            <w:r w:rsidRPr="00AF10EE">
              <w:rPr>
                <w:color w:val="auto"/>
              </w:rPr>
              <w:t xml:space="preserve"> </w:t>
            </w:r>
          </w:p>
          <w:p w:rsidR="00500426" w:rsidRPr="00AF10EE" w:rsidRDefault="00500426" w:rsidP="00500426">
            <w:pPr>
              <w:pStyle w:val="a5"/>
              <w:spacing w:after="0" w:line="240" w:lineRule="auto"/>
              <w:ind w:left="0"/>
              <w:rPr>
                <w:rFonts w:ascii="Times New Roman" w:hAnsi="Times New Roman"/>
                <w:b/>
                <w:sz w:val="24"/>
                <w:szCs w:val="24"/>
              </w:rPr>
            </w:pPr>
          </w:p>
        </w:tc>
      </w:tr>
      <w:tr w:rsidR="00500426" w:rsidRPr="00AF10EE" w:rsidTr="00500426">
        <w:trPr>
          <w:trHeight w:val="631"/>
        </w:trPr>
        <w:tc>
          <w:tcPr>
            <w:tcW w:w="1418" w:type="dxa"/>
            <w:vMerge/>
          </w:tcPr>
          <w:p w:rsidR="00500426" w:rsidRPr="00AF10EE" w:rsidRDefault="00500426" w:rsidP="00500426">
            <w:pPr>
              <w:pStyle w:val="a5"/>
              <w:spacing w:after="0" w:line="240" w:lineRule="auto"/>
              <w:ind w:left="-1429" w:firstLine="1429"/>
              <w:rPr>
                <w:rFonts w:ascii="Times New Roman" w:hAnsi="Times New Roman"/>
                <w:b/>
                <w:sz w:val="24"/>
                <w:szCs w:val="24"/>
              </w:rPr>
            </w:pPr>
          </w:p>
        </w:tc>
        <w:tc>
          <w:tcPr>
            <w:tcW w:w="3617" w:type="dxa"/>
            <w:gridSpan w:val="2"/>
            <w:shd w:val="clear" w:color="auto" w:fill="auto"/>
          </w:tcPr>
          <w:p w:rsidR="00500426" w:rsidRPr="00AF10EE" w:rsidRDefault="00500426" w:rsidP="00500426">
            <w:pPr>
              <w:pStyle w:val="a5"/>
              <w:spacing w:after="0" w:line="240" w:lineRule="auto"/>
              <w:ind w:left="-1429" w:firstLine="1429"/>
              <w:jc w:val="center"/>
              <w:rPr>
                <w:rFonts w:ascii="Times New Roman" w:hAnsi="Times New Roman"/>
                <w:b/>
                <w:sz w:val="24"/>
                <w:szCs w:val="24"/>
              </w:rPr>
            </w:pPr>
            <w:r w:rsidRPr="00AF10EE">
              <w:rPr>
                <w:rFonts w:ascii="Times New Roman" w:hAnsi="Times New Roman"/>
                <w:b/>
                <w:sz w:val="24"/>
                <w:szCs w:val="24"/>
              </w:rPr>
              <w:t>Текущий контроль</w:t>
            </w:r>
          </w:p>
        </w:tc>
        <w:tc>
          <w:tcPr>
            <w:tcW w:w="3057" w:type="dxa"/>
            <w:gridSpan w:val="2"/>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Рубежный контроль</w:t>
            </w:r>
          </w:p>
        </w:tc>
        <w:tc>
          <w:tcPr>
            <w:tcW w:w="2081" w:type="dxa"/>
            <w:gridSpan w:val="2"/>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Промежуточная аттестация</w:t>
            </w:r>
          </w:p>
        </w:tc>
      </w:tr>
      <w:tr w:rsidR="00500426" w:rsidRPr="00AF10EE" w:rsidTr="00500426">
        <w:trPr>
          <w:trHeight w:val="1098"/>
        </w:trPr>
        <w:tc>
          <w:tcPr>
            <w:tcW w:w="1418" w:type="dxa"/>
            <w:vMerge/>
          </w:tcPr>
          <w:p w:rsidR="00500426" w:rsidRPr="00AF10EE" w:rsidRDefault="00500426" w:rsidP="00500426">
            <w:pPr>
              <w:pStyle w:val="a5"/>
              <w:spacing w:after="0" w:line="240" w:lineRule="auto"/>
              <w:ind w:left="-1429" w:firstLine="1429"/>
              <w:rPr>
                <w:rFonts w:ascii="Times New Roman" w:hAnsi="Times New Roman"/>
                <w:b/>
                <w:sz w:val="24"/>
                <w:szCs w:val="24"/>
              </w:rPr>
            </w:pPr>
          </w:p>
        </w:tc>
        <w:tc>
          <w:tcPr>
            <w:tcW w:w="1809" w:type="dxa"/>
            <w:shd w:val="clear" w:color="auto" w:fill="auto"/>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Форма контроля</w:t>
            </w:r>
          </w:p>
        </w:tc>
        <w:tc>
          <w:tcPr>
            <w:tcW w:w="1808" w:type="dxa"/>
            <w:shd w:val="clear" w:color="auto" w:fill="auto"/>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 xml:space="preserve">Проверяемые  </w:t>
            </w:r>
            <w:proofErr w:type="gramStart"/>
            <w:r w:rsidRPr="00AF10EE">
              <w:rPr>
                <w:rFonts w:ascii="Times New Roman" w:hAnsi="Times New Roman"/>
                <w:b/>
                <w:sz w:val="24"/>
                <w:szCs w:val="24"/>
              </w:rPr>
              <w:t>ОК</w:t>
            </w:r>
            <w:proofErr w:type="gramEnd"/>
            <w:r w:rsidRPr="00AF10EE">
              <w:rPr>
                <w:rFonts w:ascii="Times New Roman" w:hAnsi="Times New Roman"/>
                <w:b/>
                <w:sz w:val="24"/>
                <w:szCs w:val="24"/>
              </w:rPr>
              <w:t>, У, З</w:t>
            </w:r>
          </w:p>
        </w:tc>
        <w:tc>
          <w:tcPr>
            <w:tcW w:w="1640" w:type="dxa"/>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Форма контроля</w:t>
            </w:r>
          </w:p>
        </w:tc>
        <w:tc>
          <w:tcPr>
            <w:tcW w:w="1417" w:type="dxa"/>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 xml:space="preserve">Проверяемые  </w:t>
            </w:r>
            <w:proofErr w:type="gramStart"/>
            <w:r w:rsidRPr="00AF10EE">
              <w:rPr>
                <w:rFonts w:ascii="Times New Roman" w:hAnsi="Times New Roman"/>
                <w:b/>
                <w:sz w:val="24"/>
                <w:szCs w:val="24"/>
              </w:rPr>
              <w:t>ОК</w:t>
            </w:r>
            <w:proofErr w:type="gramEnd"/>
            <w:r w:rsidRPr="00AF10EE">
              <w:rPr>
                <w:rFonts w:ascii="Times New Roman" w:hAnsi="Times New Roman"/>
                <w:b/>
                <w:sz w:val="24"/>
                <w:szCs w:val="24"/>
              </w:rPr>
              <w:t>, У, З</w:t>
            </w:r>
          </w:p>
        </w:tc>
        <w:tc>
          <w:tcPr>
            <w:tcW w:w="851" w:type="dxa"/>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Форма контроля</w:t>
            </w:r>
          </w:p>
        </w:tc>
        <w:tc>
          <w:tcPr>
            <w:tcW w:w="1230" w:type="dxa"/>
          </w:tcPr>
          <w:p w:rsidR="00500426" w:rsidRPr="00AF10EE" w:rsidRDefault="00500426" w:rsidP="00500426">
            <w:pPr>
              <w:pStyle w:val="a5"/>
              <w:spacing w:after="0" w:line="240" w:lineRule="auto"/>
              <w:ind w:left="0"/>
              <w:jc w:val="center"/>
              <w:rPr>
                <w:rFonts w:ascii="Times New Roman" w:hAnsi="Times New Roman"/>
                <w:b/>
                <w:sz w:val="24"/>
                <w:szCs w:val="24"/>
              </w:rPr>
            </w:pPr>
            <w:r w:rsidRPr="00AF10EE">
              <w:rPr>
                <w:rFonts w:ascii="Times New Roman" w:hAnsi="Times New Roman"/>
                <w:b/>
                <w:sz w:val="24"/>
                <w:szCs w:val="24"/>
              </w:rPr>
              <w:t xml:space="preserve">Проверяемые  </w:t>
            </w:r>
            <w:proofErr w:type="gramStart"/>
            <w:r w:rsidRPr="00AF10EE">
              <w:rPr>
                <w:rFonts w:ascii="Times New Roman" w:hAnsi="Times New Roman"/>
                <w:b/>
                <w:sz w:val="24"/>
                <w:szCs w:val="24"/>
              </w:rPr>
              <w:t>ОК</w:t>
            </w:r>
            <w:proofErr w:type="gramEnd"/>
            <w:r w:rsidRPr="00AF10EE">
              <w:rPr>
                <w:rFonts w:ascii="Times New Roman" w:hAnsi="Times New Roman"/>
                <w:b/>
                <w:sz w:val="24"/>
                <w:szCs w:val="24"/>
              </w:rPr>
              <w:t>, У, З</w:t>
            </w:r>
          </w:p>
        </w:tc>
      </w:tr>
      <w:tr w:rsidR="00500426" w:rsidRPr="00AF10EE" w:rsidTr="00500426">
        <w:tc>
          <w:tcPr>
            <w:tcW w:w="10173" w:type="dxa"/>
            <w:gridSpan w:val="7"/>
          </w:tcPr>
          <w:p w:rsidR="00500426" w:rsidRPr="00AF10EE" w:rsidRDefault="00500426" w:rsidP="00500426">
            <w:pPr>
              <w:ind w:firstLine="709"/>
              <w:jc w:val="center"/>
              <w:rPr>
                <w:rFonts w:ascii="Times New Roman" w:hAnsi="Times New Roman" w:cs="Times New Roman"/>
                <w:b/>
                <w:sz w:val="24"/>
                <w:szCs w:val="24"/>
              </w:rPr>
            </w:pPr>
            <w:r w:rsidRPr="00AF10EE">
              <w:rPr>
                <w:rFonts w:ascii="Times New Roman" w:hAnsi="Times New Roman" w:cs="Times New Roman"/>
                <w:b/>
                <w:sz w:val="24"/>
                <w:szCs w:val="24"/>
              </w:rPr>
              <w:t xml:space="preserve">Русская  литература первой половины </w:t>
            </w:r>
            <w:r w:rsidRPr="00AF10EE">
              <w:rPr>
                <w:rFonts w:ascii="Times New Roman" w:hAnsi="Times New Roman" w:cs="Times New Roman"/>
                <w:b/>
                <w:sz w:val="24"/>
                <w:szCs w:val="24"/>
                <w:lang w:val="en-US"/>
              </w:rPr>
              <w:t>XIX</w:t>
            </w:r>
            <w:r w:rsidRPr="00AF10EE">
              <w:rPr>
                <w:rFonts w:ascii="Times New Roman" w:hAnsi="Times New Roman" w:cs="Times New Roman"/>
                <w:b/>
                <w:sz w:val="24"/>
                <w:szCs w:val="24"/>
              </w:rPr>
              <w:t xml:space="preserve"> века</w:t>
            </w:r>
          </w:p>
        </w:tc>
      </w:tr>
      <w:tr w:rsidR="00500426" w:rsidRPr="00AF10EE" w:rsidTr="00500426">
        <w:tc>
          <w:tcPr>
            <w:tcW w:w="1418"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bCs/>
                <w:sz w:val="24"/>
                <w:szCs w:val="24"/>
              </w:rPr>
              <w:t>А. С. Пушкин.</w:t>
            </w:r>
          </w:p>
        </w:tc>
        <w:tc>
          <w:tcPr>
            <w:tcW w:w="1809" w:type="dxa"/>
          </w:tcPr>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i/>
                <w:iCs/>
                <w:sz w:val="24"/>
                <w:szCs w:val="24"/>
              </w:rPr>
              <w:t>Устный опрос</w:t>
            </w:r>
          </w:p>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i/>
                <w:iCs/>
                <w:sz w:val="24"/>
                <w:szCs w:val="24"/>
              </w:rPr>
              <w:t>Чтение стихотворений наизусть</w:t>
            </w:r>
          </w:p>
        </w:tc>
        <w:tc>
          <w:tcPr>
            <w:tcW w:w="1808" w:type="dxa"/>
          </w:tcPr>
          <w:p w:rsidR="00500426" w:rsidRPr="00AF10EE" w:rsidRDefault="00500426" w:rsidP="00500426">
            <w:pPr>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определять род и жанр произведения;  сопоставлять литературные произведения;</w:t>
            </w:r>
          </w:p>
          <w:p w:rsidR="00500426" w:rsidRPr="00AF10EE" w:rsidRDefault="00500426" w:rsidP="00500426">
            <w:pPr>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i/>
                <w:iCs/>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i/>
                <w:iCs/>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c>
          <w:tcPr>
            <w:tcW w:w="1418" w:type="dxa"/>
          </w:tcPr>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rPr>
                <w:rFonts w:ascii="Times New Roman" w:hAnsi="Times New Roman" w:cs="Times New Roman"/>
                <w:bCs/>
                <w:sz w:val="24"/>
                <w:szCs w:val="24"/>
              </w:rPr>
            </w:pPr>
            <w:r w:rsidRPr="00AF10EE">
              <w:rPr>
                <w:rFonts w:ascii="Times New Roman" w:hAnsi="Times New Roman" w:cs="Times New Roman"/>
                <w:bCs/>
                <w:sz w:val="24"/>
                <w:szCs w:val="24"/>
              </w:rPr>
              <w:t>М. Ю. Лермонтов.</w:t>
            </w:r>
          </w:p>
        </w:tc>
        <w:tc>
          <w:tcPr>
            <w:tcW w:w="1809" w:type="dxa"/>
          </w:tcPr>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i/>
                <w:iCs/>
                <w:sz w:val="24"/>
                <w:szCs w:val="24"/>
              </w:rPr>
              <w:t>Устный опрос</w:t>
            </w:r>
          </w:p>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i/>
                <w:iCs/>
                <w:sz w:val="24"/>
                <w:szCs w:val="24"/>
              </w:rPr>
              <w:t>Чтение стихотворений наизусть</w:t>
            </w:r>
          </w:p>
        </w:tc>
        <w:tc>
          <w:tcPr>
            <w:tcW w:w="1808" w:type="dxa"/>
          </w:tcPr>
          <w:p w:rsidR="00500426" w:rsidRPr="00AF10EE" w:rsidRDefault="00500426" w:rsidP="00500426">
            <w:pPr>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определять род и жанр произведения;  сопоставлять литературные произведения;</w:t>
            </w:r>
          </w:p>
          <w:p w:rsidR="00500426" w:rsidRPr="00AF10EE" w:rsidRDefault="00500426" w:rsidP="00500426">
            <w:pPr>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c>
          <w:tcPr>
            <w:tcW w:w="1418" w:type="dxa"/>
          </w:tcPr>
          <w:p w:rsidR="00500426" w:rsidRPr="00AF10EE" w:rsidRDefault="00500426" w:rsidP="00500426">
            <w:pPr>
              <w:ind w:firstLine="6"/>
              <w:rPr>
                <w:rFonts w:ascii="Times New Roman" w:hAnsi="Times New Roman" w:cs="Times New Roman"/>
                <w:sz w:val="24"/>
                <w:szCs w:val="24"/>
              </w:rPr>
            </w:pPr>
            <w:r w:rsidRPr="00AF10EE">
              <w:rPr>
                <w:rFonts w:ascii="Times New Roman" w:hAnsi="Times New Roman" w:cs="Times New Roman"/>
                <w:bCs/>
                <w:sz w:val="24"/>
                <w:szCs w:val="24"/>
              </w:rPr>
              <w:t>Н.В.  Гоголь.</w:t>
            </w:r>
          </w:p>
        </w:tc>
        <w:tc>
          <w:tcPr>
            <w:tcW w:w="1809" w:type="dxa"/>
          </w:tcPr>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i/>
                <w:iCs/>
                <w:sz w:val="24"/>
                <w:szCs w:val="24"/>
              </w:rPr>
              <w:t>Устный опрос</w:t>
            </w: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Рецензия  на произведение «Шинель».</w:t>
            </w:r>
          </w:p>
          <w:p w:rsidR="00500426" w:rsidRPr="00AF10EE" w:rsidRDefault="00500426" w:rsidP="00500426">
            <w:pPr>
              <w:pStyle w:val="a5"/>
              <w:spacing w:after="0" w:line="240" w:lineRule="auto"/>
              <w:ind w:left="0"/>
              <w:rPr>
                <w:rFonts w:ascii="Times New Roman" w:hAnsi="Times New Roman"/>
                <w:b/>
                <w:bCs/>
                <w:sz w:val="24"/>
                <w:szCs w:val="24"/>
              </w:rPr>
            </w:pPr>
          </w:p>
        </w:tc>
        <w:tc>
          <w:tcPr>
            <w:tcW w:w="1808" w:type="dxa"/>
          </w:tcPr>
          <w:p w:rsidR="00500426" w:rsidRPr="00AF10EE" w:rsidRDefault="00500426" w:rsidP="00500426">
            <w:pPr>
              <w:pStyle w:val="a5"/>
              <w:spacing w:after="0" w:line="240" w:lineRule="auto"/>
              <w:ind w:left="0"/>
              <w:rPr>
                <w:rFonts w:ascii="Times New Roman" w:hAnsi="Times New Roman"/>
                <w:b/>
                <w:bCs/>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i/>
                <w:iCs/>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i/>
                <w:iCs/>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72" w:hanging="72"/>
              <w:rPr>
                <w:rFonts w:ascii="Times New Roman" w:hAnsi="Times New Roman"/>
                <w:i/>
                <w:iCs/>
                <w:sz w:val="24"/>
                <w:szCs w:val="24"/>
              </w:rPr>
            </w:pPr>
          </w:p>
        </w:tc>
      </w:tr>
      <w:tr w:rsidR="00500426" w:rsidRPr="00AF10EE" w:rsidTr="00500426">
        <w:tc>
          <w:tcPr>
            <w:tcW w:w="1418" w:type="dxa"/>
          </w:tcPr>
          <w:p w:rsidR="00500426" w:rsidRPr="00AF10EE" w:rsidRDefault="00500426" w:rsidP="00500426">
            <w:pPr>
              <w:spacing w:line="0" w:lineRule="atLeast"/>
              <w:contextualSpacing/>
              <w:rPr>
                <w:rFonts w:ascii="Times New Roman" w:hAnsi="Times New Roman" w:cs="Times New Roman"/>
                <w:sz w:val="24"/>
                <w:szCs w:val="24"/>
              </w:rPr>
            </w:pPr>
          </w:p>
        </w:tc>
        <w:tc>
          <w:tcPr>
            <w:tcW w:w="1809" w:type="dxa"/>
          </w:tcPr>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bCs/>
                <w:sz w:val="24"/>
                <w:szCs w:val="24"/>
              </w:rPr>
              <w:t>Контрольная работа «Литература 1 п. 19 в.»</w:t>
            </w:r>
          </w:p>
        </w:tc>
        <w:tc>
          <w:tcPr>
            <w:tcW w:w="1808" w:type="dxa"/>
          </w:tcPr>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bCs/>
                <w:sz w:val="24"/>
                <w:szCs w:val="24"/>
              </w:rPr>
            </w:pPr>
            <w:r w:rsidRPr="00AF10EE">
              <w:rPr>
                <w:rFonts w:ascii="Times New Roman" w:hAnsi="Times New Roman"/>
                <w:bCs/>
                <w:sz w:val="24"/>
                <w:szCs w:val="24"/>
              </w:rPr>
              <w:t>Контрольная работа №1</w:t>
            </w:r>
          </w:p>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bCs/>
                <w:sz w:val="24"/>
                <w:szCs w:val="24"/>
              </w:rPr>
              <w:t>«Литература 1 п. 19 в.»</w:t>
            </w: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val="2057"/>
        </w:trPr>
        <w:tc>
          <w:tcPr>
            <w:tcW w:w="1418" w:type="dxa"/>
          </w:tcPr>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rPr>
                <w:rFonts w:ascii="Times New Roman" w:hAnsi="Times New Roman" w:cs="Times New Roman"/>
                <w:bCs/>
                <w:sz w:val="24"/>
                <w:szCs w:val="24"/>
              </w:rPr>
            </w:pPr>
            <w:r w:rsidRPr="00AF10EE">
              <w:rPr>
                <w:rFonts w:ascii="Times New Roman" w:eastAsia="Times New Roman" w:hAnsi="Times New Roman" w:cs="Times New Roman"/>
                <w:bCs/>
                <w:sz w:val="24"/>
                <w:szCs w:val="24"/>
              </w:rPr>
              <w:lastRenderedPageBreak/>
              <w:t>А.Н. Островский.</w:t>
            </w:r>
          </w:p>
        </w:tc>
        <w:tc>
          <w:tcPr>
            <w:tcW w:w="1809" w:type="dxa"/>
          </w:tcPr>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Фронтальный опрос; работа по таблице; самостоятельная работа.</w:t>
            </w:r>
          </w:p>
          <w:p w:rsidR="00500426" w:rsidRPr="00AF10EE" w:rsidRDefault="00500426" w:rsidP="00500426">
            <w:pPr>
              <w:rPr>
                <w:rFonts w:ascii="Times New Roman" w:hAnsi="Times New Roman" w:cs="Times New Roman"/>
                <w:sz w:val="24"/>
                <w:szCs w:val="24"/>
              </w:rPr>
            </w:pPr>
          </w:p>
        </w:tc>
        <w:tc>
          <w:tcPr>
            <w:tcW w:w="1808" w:type="dxa"/>
          </w:tcPr>
          <w:p w:rsidR="00500426" w:rsidRPr="00AF10EE" w:rsidRDefault="00500426" w:rsidP="00500426">
            <w:pPr>
              <w:tabs>
                <w:tab w:val="num" w:pos="540"/>
              </w:tabs>
              <w:jc w:val="both"/>
              <w:rPr>
                <w:rFonts w:ascii="Times New Roman" w:hAnsi="Times New Roman" w:cs="Times New Roman"/>
                <w:sz w:val="24"/>
                <w:szCs w:val="24"/>
              </w:rPr>
            </w:pPr>
            <w:r w:rsidRPr="00AF10EE">
              <w:rPr>
                <w:rFonts w:ascii="Times New Roman" w:hAnsi="Times New Roman" w:cs="Times New Roman"/>
                <w:sz w:val="24"/>
                <w:szCs w:val="24"/>
              </w:rPr>
              <w:t>Знать основные факты, жизни, творчества писателей, поэтов.</w:t>
            </w:r>
          </w:p>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sz w:val="24"/>
                <w:szCs w:val="24"/>
              </w:rPr>
              <w:t>Знать содержание произведений и умение анализировать изучаемые произведения.</w:t>
            </w:r>
          </w:p>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Обобщение и систематизация знаний по изученному произведению; </w:t>
            </w:r>
            <w:r w:rsidRPr="00AF10EE">
              <w:rPr>
                <w:rStyle w:val="FontStyle44"/>
                <w:sz w:val="24"/>
                <w:szCs w:val="24"/>
              </w:rPr>
              <w:t>ОК</w:t>
            </w:r>
            <w:proofErr w:type="gramStart"/>
            <w:r w:rsidRPr="00AF10EE">
              <w:rPr>
                <w:rStyle w:val="FontStyle44"/>
                <w:sz w:val="24"/>
                <w:szCs w:val="24"/>
              </w:rPr>
              <w:t>4</w:t>
            </w:r>
            <w:proofErr w:type="gramEnd"/>
            <w:r w:rsidRPr="00AF10EE">
              <w:rPr>
                <w:rStyle w:val="FontStyle44"/>
                <w:sz w:val="24"/>
                <w:szCs w:val="24"/>
              </w:rPr>
              <w:t>.</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val="1504"/>
        </w:trPr>
        <w:tc>
          <w:tcPr>
            <w:tcW w:w="1418" w:type="dxa"/>
          </w:tcPr>
          <w:p w:rsidR="00500426" w:rsidRPr="00AF10EE" w:rsidRDefault="00500426" w:rsidP="00500426">
            <w:pPr>
              <w:spacing w:line="0" w:lineRule="atLeast"/>
              <w:contextualSpacing/>
              <w:rPr>
                <w:rFonts w:ascii="Times New Roman" w:hAnsi="Times New Roman" w:cs="Times New Roman"/>
                <w:sz w:val="24"/>
                <w:szCs w:val="24"/>
              </w:rPr>
            </w:pPr>
            <w:proofErr w:type="spellStart"/>
            <w:r w:rsidRPr="00AF10EE">
              <w:rPr>
                <w:rFonts w:ascii="Times New Roman" w:eastAsia="Times New Roman" w:hAnsi="Times New Roman" w:cs="Times New Roman"/>
                <w:sz w:val="24"/>
                <w:szCs w:val="24"/>
              </w:rPr>
              <w:t>И.А.Гончаров</w:t>
            </w:r>
            <w:proofErr w:type="spellEnd"/>
          </w:p>
        </w:tc>
        <w:tc>
          <w:tcPr>
            <w:tcW w:w="1809" w:type="dxa"/>
          </w:tcPr>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Фронтальный опрос; работа по таблице; самостоятельная работа.</w:t>
            </w:r>
          </w:p>
          <w:p w:rsidR="00500426" w:rsidRPr="00AF10EE" w:rsidRDefault="00500426" w:rsidP="00500426">
            <w:pPr>
              <w:rPr>
                <w:rFonts w:ascii="Times New Roman" w:hAnsi="Times New Roman" w:cs="Times New Roman"/>
                <w:sz w:val="24"/>
                <w:szCs w:val="24"/>
              </w:rPr>
            </w:pPr>
          </w:p>
        </w:tc>
        <w:tc>
          <w:tcPr>
            <w:tcW w:w="1808" w:type="dxa"/>
          </w:tcPr>
          <w:p w:rsidR="00500426" w:rsidRPr="00AF10EE" w:rsidRDefault="00500426" w:rsidP="00500426">
            <w:pPr>
              <w:tabs>
                <w:tab w:val="num" w:pos="540"/>
              </w:tabs>
              <w:jc w:val="both"/>
              <w:rPr>
                <w:rFonts w:ascii="Times New Roman" w:hAnsi="Times New Roman" w:cs="Times New Roman"/>
                <w:sz w:val="24"/>
                <w:szCs w:val="24"/>
              </w:rPr>
            </w:pPr>
            <w:r w:rsidRPr="00AF10EE">
              <w:rPr>
                <w:rFonts w:ascii="Times New Roman" w:hAnsi="Times New Roman" w:cs="Times New Roman"/>
                <w:sz w:val="24"/>
                <w:szCs w:val="24"/>
              </w:rPr>
              <w:t>Знать основные факты, жизни, творчества писателей, поэтов.</w:t>
            </w:r>
          </w:p>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sz w:val="24"/>
                <w:szCs w:val="24"/>
              </w:rPr>
              <w:t>Знать содержание и умение анализировать изучаемые произведения.</w:t>
            </w:r>
          </w:p>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Обобщение и систематизация знаний по изученному произведению; </w:t>
            </w:r>
            <w:r w:rsidRPr="00AF10EE">
              <w:rPr>
                <w:rStyle w:val="FontStyle44"/>
                <w:sz w:val="24"/>
                <w:szCs w:val="24"/>
              </w:rPr>
              <w:t>ОК</w:t>
            </w:r>
            <w:proofErr w:type="gramStart"/>
            <w:r w:rsidRPr="00AF10EE">
              <w:rPr>
                <w:rStyle w:val="FontStyle44"/>
                <w:sz w:val="24"/>
                <w:szCs w:val="24"/>
              </w:rPr>
              <w:t>4</w:t>
            </w:r>
            <w:proofErr w:type="gramEnd"/>
            <w:r w:rsidRPr="00AF10EE">
              <w:rPr>
                <w:rStyle w:val="FontStyle44"/>
                <w:sz w:val="24"/>
                <w:szCs w:val="24"/>
              </w:rPr>
              <w:t>.</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val="2195"/>
        </w:trPr>
        <w:tc>
          <w:tcPr>
            <w:tcW w:w="1418" w:type="dxa"/>
          </w:tcPr>
          <w:p w:rsidR="00500426" w:rsidRPr="00AF10EE" w:rsidRDefault="00500426" w:rsidP="00500426">
            <w:pPr>
              <w:ind w:firstLine="6"/>
              <w:rPr>
                <w:rFonts w:ascii="Times New Roman" w:hAnsi="Times New Roman" w:cs="Times New Roman"/>
                <w:sz w:val="24"/>
                <w:szCs w:val="24"/>
              </w:rPr>
            </w:pPr>
            <w:r w:rsidRPr="00AF10EE">
              <w:rPr>
                <w:rFonts w:ascii="Times New Roman" w:eastAsia="Times New Roman" w:hAnsi="Times New Roman" w:cs="Times New Roman"/>
                <w:sz w:val="24"/>
                <w:szCs w:val="24"/>
              </w:rPr>
              <w:t>И. С. Тургенев</w:t>
            </w:r>
          </w:p>
        </w:tc>
        <w:tc>
          <w:tcPr>
            <w:tcW w:w="1809" w:type="dxa"/>
          </w:tcPr>
          <w:p w:rsidR="00500426" w:rsidRPr="00AF10EE" w:rsidRDefault="00500426" w:rsidP="00500426">
            <w:pPr>
              <w:rPr>
                <w:rFonts w:ascii="Times New Roman" w:hAnsi="Times New Roman" w:cs="Times New Roman"/>
                <w:i/>
                <w:iCs/>
                <w:sz w:val="24"/>
                <w:szCs w:val="24"/>
              </w:rPr>
            </w:pPr>
            <w:r w:rsidRPr="00AF10EE">
              <w:rPr>
                <w:rFonts w:ascii="Times New Roman" w:hAnsi="Times New Roman" w:cs="Times New Roman"/>
                <w:i/>
                <w:iCs/>
                <w:sz w:val="24"/>
                <w:szCs w:val="24"/>
              </w:rPr>
              <w:t xml:space="preserve">Фронтальный опрос. Тестирование на знание  текста романа. </w:t>
            </w:r>
          </w:p>
          <w:p w:rsidR="00500426" w:rsidRPr="00AF10EE" w:rsidRDefault="00500426" w:rsidP="00500426">
            <w:pPr>
              <w:rPr>
                <w:rFonts w:ascii="Times New Roman" w:hAnsi="Times New Roman" w:cs="Times New Roman"/>
                <w:i/>
                <w:iCs/>
                <w:sz w:val="24"/>
                <w:szCs w:val="24"/>
              </w:rPr>
            </w:pPr>
          </w:p>
        </w:tc>
        <w:tc>
          <w:tcPr>
            <w:tcW w:w="1808" w:type="dxa"/>
          </w:tcPr>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 xml:space="preserve">Систематизация знаний о значении, влиянии творчества Тургенева. Аргументировано формулировать своё отношение к прочитанному произведению, создавать сочинения различных </w:t>
            </w:r>
            <w:r w:rsidRPr="00AF10EE">
              <w:rPr>
                <w:rFonts w:ascii="Times New Roman" w:hAnsi="Times New Roman" w:cs="Times New Roman"/>
                <w:sz w:val="24"/>
                <w:szCs w:val="24"/>
              </w:rPr>
              <w:lastRenderedPageBreak/>
              <w:t>жанров;</w:t>
            </w: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ОК</w:t>
            </w:r>
            <w:proofErr w:type="gramStart"/>
            <w:r w:rsidRPr="00AF10EE">
              <w:rPr>
                <w:rFonts w:ascii="Times New Roman" w:hAnsi="Times New Roman" w:cs="Times New Roman"/>
                <w:sz w:val="24"/>
                <w:szCs w:val="24"/>
              </w:rPr>
              <w:t>2</w:t>
            </w:r>
            <w:proofErr w:type="gramEnd"/>
          </w:p>
        </w:tc>
        <w:tc>
          <w:tcPr>
            <w:tcW w:w="851" w:type="dxa"/>
          </w:tcPr>
          <w:p w:rsidR="00500426" w:rsidRPr="00AF10EE" w:rsidRDefault="00500426" w:rsidP="00500426">
            <w:pPr>
              <w:rPr>
                <w:rFonts w:ascii="Times New Roman" w:hAnsi="Times New Roman" w:cs="Times New Roman"/>
                <w:b/>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val="2904"/>
        </w:trPr>
        <w:tc>
          <w:tcPr>
            <w:tcW w:w="1418" w:type="dxa"/>
          </w:tcPr>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rPr>
                <w:rFonts w:ascii="Times New Roman" w:hAnsi="Times New Roman" w:cs="Times New Roman"/>
                <w:bCs/>
                <w:sz w:val="24"/>
                <w:szCs w:val="24"/>
              </w:rPr>
            </w:pPr>
            <w:r w:rsidRPr="00AF10EE">
              <w:rPr>
                <w:rFonts w:ascii="Times New Roman" w:eastAsia="Times New Roman" w:hAnsi="Times New Roman" w:cs="Times New Roman"/>
                <w:bCs/>
                <w:sz w:val="24"/>
                <w:szCs w:val="24"/>
              </w:rPr>
              <w:lastRenderedPageBreak/>
              <w:t>Н.Г. Чернышевский</w:t>
            </w:r>
          </w:p>
        </w:tc>
        <w:tc>
          <w:tcPr>
            <w:tcW w:w="1809" w:type="dxa"/>
          </w:tcPr>
          <w:p w:rsidR="00500426" w:rsidRPr="00AF10EE" w:rsidRDefault="00500426" w:rsidP="00500426">
            <w:pPr>
              <w:rPr>
                <w:rFonts w:ascii="Times New Roman" w:hAnsi="Times New Roman" w:cs="Times New Roman"/>
                <w:i/>
                <w:iCs/>
                <w:sz w:val="24"/>
                <w:szCs w:val="24"/>
              </w:rPr>
            </w:pPr>
            <w:r w:rsidRPr="00AF10EE">
              <w:rPr>
                <w:rFonts w:ascii="Times New Roman" w:hAnsi="Times New Roman" w:cs="Times New Roman"/>
                <w:i/>
                <w:iCs/>
                <w:sz w:val="24"/>
                <w:szCs w:val="24"/>
              </w:rPr>
              <w:t xml:space="preserve">Устный опрос. Тестирование. </w:t>
            </w:r>
          </w:p>
        </w:tc>
        <w:tc>
          <w:tcPr>
            <w:tcW w:w="1808" w:type="dxa"/>
          </w:tcPr>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sz w:val="24"/>
                <w:szCs w:val="24"/>
              </w:rPr>
              <w:t xml:space="preserve">Анализировать и интерпретировать  художественное произведение, используя сведения по истории и теории литературы  </w:t>
            </w: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Систематизация знаний.  Аргументировано формулировать своё мнение. ОК</w:t>
            </w:r>
            <w:proofErr w:type="gramStart"/>
            <w:r w:rsidRPr="00AF10EE">
              <w:rPr>
                <w:rFonts w:ascii="Times New Roman" w:hAnsi="Times New Roman"/>
                <w:sz w:val="24"/>
                <w:szCs w:val="24"/>
              </w:rPr>
              <w:t>2</w:t>
            </w:r>
            <w:proofErr w:type="gramEnd"/>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val="3040"/>
        </w:trPr>
        <w:tc>
          <w:tcPr>
            <w:tcW w:w="1418" w:type="dxa"/>
          </w:tcPr>
          <w:p w:rsidR="00500426" w:rsidRPr="00AF10EE" w:rsidRDefault="00500426" w:rsidP="00500426">
            <w:pPr>
              <w:spacing w:line="0" w:lineRule="atLeast"/>
              <w:contextualSpacing/>
              <w:rPr>
                <w:rFonts w:ascii="Times New Roman" w:hAnsi="Times New Roman" w:cs="Times New Roman"/>
                <w:sz w:val="24"/>
                <w:szCs w:val="24"/>
              </w:rPr>
            </w:pPr>
            <w:r w:rsidRPr="00AF10EE">
              <w:rPr>
                <w:rFonts w:ascii="Times New Roman" w:eastAsia="Times New Roman" w:hAnsi="Times New Roman" w:cs="Times New Roman"/>
                <w:bCs/>
                <w:sz w:val="24"/>
                <w:szCs w:val="24"/>
              </w:rPr>
              <w:t>Н.С. Лесков</w:t>
            </w:r>
          </w:p>
        </w:tc>
        <w:tc>
          <w:tcPr>
            <w:tcW w:w="1809" w:type="dxa"/>
          </w:tcPr>
          <w:p w:rsidR="00500426" w:rsidRPr="00AF10EE" w:rsidRDefault="00500426" w:rsidP="00500426">
            <w:pPr>
              <w:rPr>
                <w:rFonts w:ascii="Times New Roman" w:hAnsi="Times New Roman" w:cs="Times New Roman"/>
                <w:i/>
                <w:iCs/>
                <w:sz w:val="24"/>
                <w:szCs w:val="24"/>
              </w:rPr>
            </w:pPr>
            <w:r w:rsidRPr="00AF10EE">
              <w:rPr>
                <w:rFonts w:ascii="Times New Roman" w:hAnsi="Times New Roman" w:cs="Times New Roman"/>
                <w:i/>
                <w:iCs/>
                <w:sz w:val="24"/>
                <w:szCs w:val="24"/>
              </w:rPr>
              <w:t xml:space="preserve">Устный опрос. Тестирование. </w:t>
            </w:r>
          </w:p>
        </w:tc>
        <w:tc>
          <w:tcPr>
            <w:tcW w:w="1808" w:type="dxa"/>
          </w:tcPr>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sz w:val="24"/>
                <w:szCs w:val="24"/>
              </w:rPr>
              <w:t xml:space="preserve">Анализировать и интерпретировать  художественное произведение, используя сведения по истории и теории литературы  </w:t>
            </w:r>
          </w:p>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Систематизация знаний.  Аргументировано формулировать своё мнение. ОК</w:t>
            </w:r>
            <w:proofErr w:type="gramStart"/>
            <w:r w:rsidRPr="00AF10EE">
              <w:rPr>
                <w:rFonts w:ascii="Times New Roman" w:hAnsi="Times New Roman"/>
                <w:sz w:val="24"/>
                <w:szCs w:val="24"/>
              </w:rPr>
              <w:t>2</w:t>
            </w:r>
            <w:proofErr w:type="gramEnd"/>
          </w:p>
        </w:tc>
        <w:tc>
          <w:tcPr>
            <w:tcW w:w="851" w:type="dxa"/>
          </w:tcPr>
          <w:p w:rsidR="00500426" w:rsidRPr="00AF10EE" w:rsidRDefault="00500426" w:rsidP="00500426">
            <w:pPr>
              <w:rPr>
                <w:rFonts w:ascii="Times New Roman" w:hAnsi="Times New Roman" w:cs="Times New Roman"/>
                <w:i/>
                <w:iCs/>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val="7647"/>
        </w:trPr>
        <w:tc>
          <w:tcPr>
            <w:tcW w:w="1418" w:type="dxa"/>
          </w:tcPr>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rPr>
                <w:rFonts w:ascii="Times New Roman" w:hAnsi="Times New Roman" w:cs="Times New Roman"/>
                <w:bCs/>
                <w:sz w:val="24"/>
                <w:szCs w:val="24"/>
              </w:rPr>
            </w:pPr>
            <w:r w:rsidRPr="00AF10EE">
              <w:rPr>
                <w:rFonts w:ascii="Times New Roman" w:eastAsia="Times New Roman" w:hAnsi="Times New Roman" w:cs="Times New Roman"/>
                <w:sz w:val="24"/>
                <w:szCs w:val="24"/>
              </w:rPr>
              <w:lastRenderedPageBreak/>
              <w:t>М. Е. Салтыкова-Щедрин</w:t>
            </w: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Пересказ «Сказок».</w:t>
            </w:r>
          </w:p>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 xml:space="preserve">Тестирование.  </w:t>
            </w: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tc>
        <w:tc>
          <w:tcPr>
            <w:tcW w:w="1808"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анализировать и интерпретировать художественное </w:t>
            </w:r>
          </w:p>
          <w:p w:rsidR="00500426" w:rsidRPr="00AF10EE" w:rsidRDefault="00500426" w:rsidP="00500426">
            <w:pPr>
              <w:pStyle w:val="a5"/>
              <w:spacing w:after="0" w:line="240" w:lineRule="auto"/>
              <w:ind w:left="0"/>
              <w:rPr>
                <w:rFonts w:ascii="Times New Roman" w:hAnsi="Times New Roman"/>
                <w:i/>
                <w:iCs/>
                <w:sz w:val="24"/>
                <w:szCs w:val="24"/>
              </w:rPr>
            </w:pPr>
            <w:proofErr w:type="gramStart"/>
            <w:r w:rsidRPr="00AF10EE">
              <w:rPr>
                <w:rFonts w:ascii="Times New Roman" w:hAnsi="Times New Roman"/>
                <w:sz w:val="24"/>
                <w:szCs w:val="24"/>
              </w:rPr>
              <w:t>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500426" w:rsidRPr="00AF10EE" w:rsidRDefault="00500426" w:rsidP="00500426">
            <w:pPr>
              <w:jc w:val="center"/>
              <w:rPr>
                <w:rFonts w:ascii="Times New Roman" w:hAnsi="Times New Roman" w:cs="Times New Roman"/>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Обобщение и систематизация знаний по изученному произведению; </w:t>
            </w:r>
            <w:proofErr w:type="gramStart"/>
            <w:r w:rsidRPr="00AF10EE">
              <w:rPr>
                <w:rStyle w:val="FontStyle44"/>
                <w:sz w:val="24"/>
                <w:szCs w:val="24"/>
              </w:rPr>
              <w:t>ОК</w:t>
            </w:r>
            <w:proofErr w:type="gramEnd"/>
            <w:r w:rsidRPr="00AF10EE">
              <w:rPr>
                <w:rStyle w:val="FontStyle44"/>
                <w:sz w:val="24"/>
                <w:szCs w:val="24"/>
              </w:rPr>
              <w:t xml:space="preserve"> 4.</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4265"/>
        </w:trPr>
        <w:tc>
          <w:tcPr>
            <w:tcW w:w="1418" w:type="dxa"/>
          </w:tcPr>
          <w:p w:rsidR="00500426" w:rsidRPr="00AF10EE" w:rsidRDefault="00500426" w:rsidP="00500426">
            <w:pPr>
              <w:pStyle w:val="Default"/>
              <w:spacing w:line="0" w:lineRule="atLeast"/>
              <w:contextualSpacing/>
            </w:pPr>
            <w:r w:rsidRPr="00AF10EE">
              <w:rPr>
                <w:rFonts w:eastAsia="Times New Roman"/>
              </w:rPr>
              <w:t>Ф.М. Достоевский.</w:t>
            </w: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 работа по карточкам, работа по созданию презентаций к определённым темам</w:t>
            </w:r>
          </w:p>
        </w:tc>
        <w:tc>
          <w:tcPr>
            <w:tcW w:w="1808" w:type="dxa"/>
          </w:tcPr>
          <w:p w:rsidR="00500426" w:rsidRPr="00AF10EE" w:rsidRDefault="00500426" w:rsidP="00500426">
            <w:pPr>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p w:rsidR="00500426" w:rsidRPr="00AF10EE" w:rsidRDefault="00500426" w:rsidP="00500426">
            <w:pPr>
              <w:spacing w:after="0" w:line="216" w:lineRule="auto"/>
              <w:jc w:val="both"/>
              <w:rPr>
                <w:rFonts w:ascii="Times New Roman" w:hAnsi="Times New Roman" w:cs="Times New Roman"/>
                <w:sz w:val="24"/>
                <w:szCs w:val="24"/>
              </w:rPr>
            </w:pPr>
          </w:p>
          <w:p w:rsidR="00500426" w:rsidRPr="00AF10EE" w:rsidRDefault="00500426" w:rsidP="00500426">
            <w:pPr>
              <w:spacing w:after="0" w:line="216" w:lineRule="auto"/>
              <w:jc w:val="both"/>
              <w:rPr>
                <w:rFonts w:ascii="Times New Roman" w:hAnsi="Times New Roman" w:cs="Times New Roman"/>
                <w:sz w:val="24"/>
                <w:szCs w:val="24"/>
              </w:rPr>
            </w:pPr>
          </w:p>
          <w:p w:rsidR="00500426" w:rsidRPr="00AF10EE" w:rsidRDefault="00500426" w:rsidP="00500426">
            <w:pPr>
              <w:spacing w:after="0" w:line="216" w:lineRule="auto"/>
              <w:jc w:val="both"/>
              <w:rPr>
                <w:rFonts w:ascii="Times New Roman" w:hAnsi="Times New Roman" w:cs="Times New Roman"/>
                <w:sz w:val="24"/>
                <w:szCs w:val="24"/>
              </w:rPr>
            </w:pPr>
          </w:p>
          <w:p w:rsidR="00500426" w:rsidRPr="00AF10EE" w:rsidRDefault="00500426" w:rsidP="00500426">
            <w:pPr>
              <w:spacing w:after="0" w:line="216" w:lineRule="auto"/>
              <w:jc w:val="both"/>
              <w:rPr>
                <w:rFonts w:ascii="Times New Roman" w:hAnsi="Times New Roman" w:cs="Times New Roman"/>
                <w:sz w:val="24"/>
                <w:szCs w:val="24"/>
              </w:rPr>
            </w:pPr>
          </w:p>
          <w:p w:rsidR="00500426" w:rsidRPr="00AF10EE" w:rsidRDefault="00500426" w:rsidP="00500426">
            <w:pPr>
              <w:spacing w:after="0" w:line="216" w:lineRule="auto"/>
              <w:jc w:val="both"/>
              <w:rPr>
                <w:rFonts w:ascii="Times New Roman" w:hAnsi="Times New Roman" w:cs="Times New Roman"/>
                <w:sz w:val="24"/>
                <w:szCs w:val="24"/>
              </w:rPr>
            </w:pPr>
          </w:p>
          <w:p w:rsidR="00500426" w:rsidRPr="00AF10EE" w:rsidRDefault="00500426" w:rsidP="00500426">
            <w:pPr>
              <w:spacing w:after="0" w:line="216" w:lineRule="auto"/>
              <w:jc w:val="both"/>
              <w:rPr>
                <w:rFonts w:ascii="Times New Roman" w:hAnsi="Times New Roman" w:cs="Times New Roman"/>
                <w:sz w:val="24"/>
                <w:szCs w:val="24"/>
              </w:rPr>
            </w:pPr>
          </w:p>
          <w:p w:rsidR="00500426" w:rsidRPr="00AF10EE" w:rsidRDefault="00500426" w:rsidP="00500426">
            <w:pPr>
              <w:spacing w:after="0" w:line="216" w:lineRule="auto"/>
              <w:jc w:val="both"/>
              <w:rPr>
                <w:rFonts w:ascii="Times New Roman" w:hAnsi="Times New Roman" w:cs="Times New Roman"/>
                <w:sz w:val="24"/>
                <w:szCs w:val="24"/>
              </w:rPr>
            </w:pPr>
          </w:p>
          <w:p w:rsidR="00500426" w:rsidRPr="00AF10EE" w:rsidRDefault="00500426" w:rsidP="00500426">
            <w:pPr>
              <w:spacing w:after="0" w:line="216" w:lineRule="auto"/>
              <w:jc w:val="both"/>
              <w:rPr>
                <w:rFonts w:ascii="Times New Roman" w:hAnsi="Times New Roman" w:cs="Times New Roman"/>
                <w:sz w:val="24"/>
                <w:szCs w:val="24"/>
              </w:rPr>
            </w:pPr>
          </w:p>
          <w:p w:rsidR="00500426" w:rsidRPr="00AF10EE" w:rsidRDefault="00500426" w:rsidP="00500426">
            <w:pPr>
              <w:spacing w:after="0" w:line="216" w:lineRule="auto"/>
              <w:jc w:val="both"/>
              <w:rPr>
                <w:rFonts w:ascii="Times New Roman" w:hAnsi="Times New Roman" w:cs="Times New Roman"/>
                <w:sz w:val="24"/>
                <w:szCs w:val="24"/>
              </w:rPr>
            </w:pPr>
          </w:p>
          <w:p w:rsidR="00500426" w:rsidRPr="00AF10EE" w:rsidRDefault="00500426" w:rsidP="00500426">
            <w:pPr>
              <w:spacing w:after="0" w:line="216" w:lineRule="auto"/>
              <w:jc w:val="both"/>
              <w:rPr>
                <w:rFonts w:ascii="Times New Roman" w:hAnsi="Times New Roman" w:cs="Times New Roman"/>
                <w:sz w:val="24"/>
                <w:szCs w:val="24"/>
              </w:rPr>
            </w:pPr>
          </w:p>
          <w:p w:rsidR="00500426" w:rsidRPr="00AF10EE" w:rsidRDefault="00500426" w:rsidP="00500426">
            <w:pPr>
              <w:spacing w:after="0" w:line="216" w:lineRule="auto"/>
              <w:jc w:val="both"/>
              <w:rPr>
                <w:rFonts w:ascii="Times New Roman" w:hAnsi="Times New Roman" w:cs="Times New Roman"/>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Сочинение по роману «Преступление     и наказание»</w:t>
            </w: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Аргументировано формулировать своё отношение к прочитанному произведению, создавать сочинения различных жанров</w:t>
            </w:r>
            <w:proofErr w:type="gramStart"/>
            <w:r w:rsidRPr="00AF10EE">
              <w:rPr>
                <w:rFonts w:ascii="Times New Roman" w:hAnsi="Times New Roman"/>
                <w:sz w:val="24"/>
                <w:szCs w:val="24"/>
              </w:rPr>
              <w:t>.О</w:t>
            </w:r>
            <w:proofErr w:type="gramEnd"/>
            <w:r w:rsidRPr="00AF10EE">
              <w:rPr>
                <w:rFonts w:ascii="Times New Roman" w:hAnsi="Times New Roman"/>
                <w:sz w:val="24"/>
                <w:szCs w:val="24"/>
              </w:rPr>
              <w:t>К4</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7003"/>
        </w:trPr>
        <w:tc>
          <w:tcPr>
            <w:tcW w:w="1418" w:type="dxa"/>
          </w:tcPr>
          <w:p w:rsidR="00500426" w:rsidRPr="00AF10EE" w:rsidRDefault="00500426" w:rsidP="00500426">
            <w:pPr>
              <w:spacing w:line="0" w:lineRule="atLeast"/>
              <w:contextualSpacing/>
              <w:rPr>
                <w:rFonts w:ascii="Times New Roman" w:hAnsi="Times New Roman" w:cs="Times New Roman"/>
                <w:sz w:val="24"/>
                <w:szCs w:val="24"/>
              </w:rPr>
            </w:pPr>
            <w:r w:rsidRPr="00AF10EE">
              <w:rPr>
                <w:rFonts w:ascii="Times New Roman" w:eastAsia="Times New Roman" w:hAnsi="Times New Roman" w:cs="Times New Roman"/>
                <w:bCs/>
                <w:sz w:val="24"/>
                <w:szCs w:val="24"/>
              </w:rPr>
              <w:lastRenderedPageBreak/>
              <w:t xml:space="preserve">Л. Н. Толстой </w:t>
            </w: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 работа по карточкам, Презентация с применением ИКТ.</w:t>
            </w:r>
          </w:p>
        </w:tc>
        <w:tc>
          <w:tcPr>
            <w:tcW w:w="1808" w:type="dxa"/>
          </w:tcPr>
          <w:p w:rsidR="00500426" w:rsidRPr="00AF10EE" w:rsidRDefault="00500426" w:rsidP="00500426">
            <w:pPr>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p w:rsidR="00500426" w:rsidRPr="00AF10EE" w:rsidRDefault="00500426" w:rsidP="00500426">
            <w:pPr>
              <w:spacing w:after="0" w:line="216" w:lineRule="auto"/>
              <w:jc w:val="both"/>
              <w:rPr>
                <w:rFonts w:ascii="Times New Roman" w:hAnsi="Times New Roman" w:cs="Times New Roman"/>
                <w:sz w:val="24"/>
                <w:szCs w:val="24"/>
              </w:rPr>
            </w:pPr>
          </w:p>
          <w:p w:rsidR="00500426" w:rsidRPr="00AF10EE" w:rsidRDefault="00500426" w:rsidP="00500426">
            <w:pPr>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уметь выявлять «сквозные» темы и ключевые проблемы русской литературы.</w:t>
            </w: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Сочинение </w:t>
            </w: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Аргументировано формулировать своё отношение к прочитанному произведению, создавать сочинения различных жанров</w:t>
            </w:r>
            <w:proofErr w:type="gramStart"/>
            <w:r w:rsidRPr="00AF10EE">
              <w:rPr>
                <w:rFonts w:ascii="Times New Roman" w:hAnsi="Times New Roman"/>
                <w:sz w:val="24"/>
                <w:szCs w:val="24"/>
              </w:rPr>
              <w:t>.О</w:t>
            </w:r>
            <w:proofErr w:type="gramEnd"/>
            <w:r w:rsidRPr="00AF10EE">
              <w:rPr>
                <w:rFonts w:ascii="Times New Roman" w:hAnsi="Times New Roman"/>
                <w:sz w:val="24"/>
                <w:szCs w:val="24"/>
              </w:rPr>
              <w:t>К4</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3060"/>
        </w:trPr>
        <w:tc>
          <w:tcPr>
            <w:tcW w:w="1418" w:type="dxa"/>
          </w:tcPr>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rPr>
                <w:rFonts w:ascii="Times New Roman" w:hAnsi="Times New Roman" w:cs="Times New Roman"/>
                <w:bCs/>
                <w:sz w:val="24"/>
                <w:szCs w:val="24"/>
              </w:rPr>
            </w:pPr>
            <w:proofErr w:type="spellStart"/>
            <w:r w:rsidRPr="00AF10EE">
              <w:rPr>
                <w:rFonts w:ascii="Times New Roman" w:eastAsia="Times New Roman" w:hAnsi="Times New Roman" w:cs="Times New Roman"/>
                <w:sz w:val="24"/>
                <w:szCs w:val="24"/>
              </w:rPr>
              <w:t>А.П.Чехов</w:t>
            </w:r>
            <w:proofErr w:type="spellEnd"/>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i/>
                <w:iCs/>
                <w:sz w:val="24"/>
                <w:szCs w:val="24"/>
              </w:rPr>
              <w:t xml:space="preserve">   Тестирование</w:t>
            </w:r>
          </w:p>
          <w:p w:rsidR="00500426" w:rsidRPr="00AF10EE" w:rsidRDefault="00500426" w:rsidP="00500426">
            <w:pPr>
              <w:rPr>
                <w:rFonts w:ascii="Times New Roman" w:hAnsi="Times New Roman" w:cs="Times New Roman"/>
                <w:sz w:val="24"/>
                <w:szCs w:val="24"/>
              </w:rPr>
            </w:pPr>
          </w:p>
        </w:tc>
        <w:tc>
          <w:tcPr>
            <w:tcW w:w="1808" w:type="dxa"/>
          </w:tcPr>
          <w:p w:rsidR="00500426" w:rsidRPr="00AF10EE" w:rsidRDefault="00500426" w:rsidP="00500426">
            <w:pPr>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воспроизводить содержание литературного произведения;</w:t>
            </w:r>
          </w:p>
          <w:p w:rsidR="00500426" w:rsidRPr="00AF10EE" w:rsidRDefault="00500426" w:rsidP="00500426">
            <w:pPr>
              <w:spacing w:after="0" w:line="216" w:lineRule="auto"/>
              <w:jc w:val="both"/>
              <w:rPr>
                <w:rFonts w:ascii="Times New Roman" w:hAnsi="Times New Roman" w:cs="Times New Roman"/>
                <w:sz w:val="24"/>
                <w:szCs w:val="24"/>
              </w:rPr>
            </w:pPr>
            <w:r w:rsidRPr="00AF10EE">
              <w:rPr>
                <w:rStyle w:val="FontStyle44"/>
                <w:sz w:val="24"/>
                <w:szCs w:val="24"/>
              </w:rPr>
              <w:t>ОК</w:t>
            </w:r>
            <w:proofErr w:type="gramStart"/>
            <w:r w:rsidRPr="00AF10EE">
              <w:rPr>
                <w:rStyle w:val="FontStyle44"/>
                <w:sz w:val="24"/>
                <w:szCs w:val="24"/>
              </w:rPr>
              <w:t>2</w:t>
            </w:r>
            <w:proofErr w:type="gramEnd"/>
            <w:r w:rsidRPr="00AF10EE">
              <w:rPr>
                <w:rStyle w:val="FontStyle44"/>
                <w:sz w:val="24"/>
                <w:szCs w:val="24"/>
              </w:rPr>
              <w:t>. Организовывать собственную деятельность, исходя из цели и способов ее достижения, определенных руководителем</w:t>
            </w: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Контрольная работа по творчеству </w:t>
            </w:r>
            <w:proofErr w:type="spellStart"/>
            <w:r w:rsidRPr="00AF10EE">
              <w:rPr>
                <w:rFonts w:ascii="Times New Roman" w:hAnsi="Times New Roman"/>
                <w:sz w:val="24"/>
                <w:szCs w:val="24"/>
              </w:rPr>
              <w:t>А.П.Чехова</w:t>
            </w:r>
            <w:proofErr w:type="spellEnd"/>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Обобщение и систематизация знаний по изученному произведению; </w:t>
            </w:r>
            <w:proofErr w:type="gramStart"/>
            <w:r w:rsidRPr="00AF10EE">
              <w:rPr>
                <w:rStyle w:val="FontStyle44"/>
                <w:sz w:val="24"/>
                <w:szCs w:val="24"/>
              </w:rPr>
              <w:t>ОК</w:t>
            </w:r>
            <w:proofErr w:type="gramEnd"/>
            <w:r w:rsidRPr="00AF10EE">
              <w:rPr>
                <w:rStyle w:val="FontStyle44"/>
                <w:sz w:val="24"/>
                <w:szCs w:val="24"/>
              </w:rPr>
              <w:t xml:space="preserve"> 4.</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2411"/>
        </w:trPr>
        <w:tc>
          <w:tcPr>
            <w:tcW w:w="1418" w:type="dxa"/>
          </w:tcPr>
          <w:p w:rsidR="00500426" w:rsidRPr="00AF10EE" w:rsidRDefault="00500426" w:rsidP="00500426">
            <w:pPr>
              <w:ind w:firstLine="709"/>
              <w:jc w:val="both"/>
              <w:rPr>
                <w:rFonts w:ascii="Times New Roman" w:hAnsi="Times New Roman" w:cs="Times New Roman"/>
                <w:i/>
                <w:sz w:val="24"/>
                <w:szCs w:val="24"/>
              </w:rPr>
            </w:pPr>
            <w:r w:rsidRPr="00AF10EE">
              <w:rPr>
                <w:rFonts w:ascii="Times New Roman" w:eastAsia="Times New Roman" w:hAnsi="Times New Roman" w:cs="Times New Roman"/>
                <w:sz w:val="24"/>
                <w:szCs w:val="24"/>
              </w:rPr>
              <w:t>Контрольная работа № 2 «</w:t>
            </w:r>
            <w:r w:rsidRPr="00AF10EE">
              <w:rPr>
                <w:rFonts w:ascii="Times New Roman" w:eastAsia="Times New Roman" w:hAnsi="Times New Roman" w:cs="Times New Roman"/>
                <w:bCs/>
                <w:sz w:val="24"/>
                <w:szCs w:val="24"/>
              </w:rPr>
              <w:t xml:space="preserve">Русская литература второй половины </w:t>
            </w:r>
            <w:r w:rsidRPr="00AF10EE">
              <w:rPr>
                <w:rFonts w:ascii="Times New Roman" w:eastAsia="Times New Roman" w:hAnsi="Times New Roman" w:cs="Times New Roman"/>
                <w:bCs/>
                <w:sz w:val="24"/>
                <w:szCs w:val="24"/>
                <w:lang w:val="en-US"/>
              </w:rPr>
              <w:t>XIX</w:t>
            </w:r>
            <w:r w:rsidRPr="00AF10EE">
              <w:rPr>
                <w:rFonts w:ascii="Times New Roman" w:eastAsia="Times New Roman" w:hAnsi="Times New Roman" w:cs="Times New Roman"/>
                <w:bCs/>
                <w:sz w:val="24"/>
                <w:szCs w:val="24"/>
              </w:rPr>
              <w:t xml:space="preserve"> века</w:t>
            </w:r>
            <w:r w:rsidRPr="00AF10EE">
              <w:rPr>
                <w:rFonts w:ascii="Times New Roman" w:eastAsia="Times New Roman" w:hAnsi="Times New Roman" w:cs="Times New Roman"/>
                <w:sz w:val="24"/>
                <w:szCs w:val="24"/>
              </w:rPr>
              <w:t>»</w:t>
            </w:r>
          </w:p>
          <w:p w:rsidR="00500426" w:rsidRPr="00AF10EE" w:rsidRDefault="00500426" w:rsidP="00500426">
            <w:pPr>
              <w:jc w:val="center"/>
              <w:rPr>
                <w:rFonts w:ascii="Times New Roman" w:hAnsi="Times New Roman" w:cs="Times New Roman"/>
                <w:sz w:val="24"/>
                <w:szCs w:val="24"/>
              </w:rPr>
            </w:pPr>
          </w:p>
        </w:tc>
        <w:tc>
          <w:tcPr>
            <w:tcW w:w="1809" w:type="dxa"/>
          </w:tcPr>
          <w:p w:rsidR="00500426" w:rsidRPr="00AF10EE" w:rsidRDefault="00500426" w:rsidP="00500426">
            <w:pPr>
              <w:jc w:val="center"/>
              <w:rPr>
                <w:rFonts w:ascii="Times New Roman" w:hAnsi="Times New Roman" w:cs="Times New Roman"/>
                <w:sz w:val="24"/>
                <w:szCs w:val="24"/>
              </w:rPr>
            </w:pPr>
          </w:p>
        </w:tc>
        <w:tc>
          <w:tcPr>
            <w:tcW w:w="1808" w:type="dxa"/>
          </w:tcPr>
          <w:p w:rsidR="00500426" w:rsidRPr="00AF10EE" w:rsidRDefault="00500426" w:rsidP="00500426">
            <w:pPr>
              <w:spacing w:after="0" w:line="216" w:lineRule="auto"/>
              <w:jc w:val="both"/>
              <w:rPr>
                <w:rFonts w:ascii="Times New Roman" w:hAnsi="Times New Roman" w:cs="Times New Roman"/>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eastAsia="Times New Roman" w:hAnsi="Times New Roman"/>
                <w:b/>
                <w:sz w:val="24"/>
                <w:szCs w:val="24"/>
              </w:rPr>
              <w:t>Контрольная работа № 2 «</w:t>
            </w:r>
            <w:r w:rsidRPr="00AF10EE">
              <w:rPr>
                <w:rFonts w:ascii="Times New Roman" w:eastAsia="Times New Roman" w:hAnsi="Times New Roman"/>
                <w:b/>
                <w:bCs/>
                <w:sz w:val="24"/>
                <w:szCs w:val="24"/>
              </w:rPr>
              <w:t xml:space="preserve">Русская литература второй половины </w:t>
            </w:r>
            <w:r w:rsidRPr="00AF10EE">
              <w:rPr>
                <w:rFonts w:ascii="Times New Roman" w:eastAsia="Times New Roman" w:hAnsi="Times New Roman"/>
                <w:b/>
                <w:bCs/>
                <w:sz w:val="24"/>
                <w:szCs w:val="24"/>
                <w:lang w:val="en-US"/>
              </w:rPr>
              <w:t>XIX</w:t>
            </w:r>
            <w:r w:rsidRPr="00AF10EE">
              <w:rPr>
                <w:rFonts w:ascii="Times New Roman" w:eastAsia="Times New Roman" w:hAnsi="Times New Roman"/>
                <w:b/>
                <w:bCs/>
                <w:sz w:val="24"/>
                <w:szCs w:val="24"/>
              </w:rPr>
              <w:t xml:space="preserve"> века</w:t>
            </w:r>
            <w:r w:rsidRPr="00AF10EE">
              <w:rPr>
                <w:rFonts w:ascii="Times New Roman" w:eastAsia="Times New Roman" w:hAnsi="Times New Roman"/>
                <w:b/>
                <w:sz w:val="24"/>
                <w:szCs w:val="24"/>
              </w:rPr>
              <w:t>»</w:t>
            </w: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Обобщение и систематизация знаний по литературе 2 пол. 19 века.</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727"/>
        </w:trPr>
        <w:tc>
          <w:tcPr>
            <w:tcW w:w="10173" w:type="dxa"/>
            <w:gridSpan w:val="7"/>
          </w:tcPr>
          <w:p w:rsidR="00500426" w:rsidRPr="00AF10EE" w:rsidRDefault="00500426" w:rsidP="00500426">
            <w:pPr>
              <w:pStyle w:val="a5"/>
              <w:spacing w:after="0" w:line="240" w:lineRule="auto"/>
              <w:ind w:left="0"/>
              <w:jc w:val="center"/>
              <w:rPr>
                <w:rFonts w:ascii="Times New Roman" w:hAnsi="Times New Roman"/>
                <w:sz w:val="24"/>
                <w:szCs w:val="24"/>
              </w:rPr>
            </w:pPr>
            <w:r w:rsidRPr="00AF10EE">
              <w:rPr>
                <w:rFonts w:ascii="Times New Roman" w:eastAsia="Times New Roman" w:hAnsi="Times New Roman"/>
                <w:bCs/>
                <w:sz w:val="24"/>
                <w:szCs w:val="24"/>
              </w:rPr>
              <w:t xml:space="preserve">Поэзия второй половины </w:t>
            </w:r>
            <w:r w:rsidRPr="00AF10EE">
              <w:rPr>
                <w:rFonts w:ascii="Times New Roman" w:eastAsia="Times New Roman" w:hAnsi="Times New Roman"/>
                <w:bCs/>
                <w:sz w:val="24"/>
                <w:szCs w:val="24"/>
                <w:lang w:val="en-US"/>
              </w:rPr>
              <w:t>XIX</w:t>
            </w:r>
            <w:r w:rsidRPr="00AF10EE">
              <w:rPr>
                <w:rFonts w:ascii="Times New Roman" w:eastAsia="Times New Roman" w:hAnsi="Times New Roman"/>
                <w:bCs/>
                <w:sz w:val="24"/>
                <w:szCs w:val="24"/>
              </w:rPr>
              <w:t xml:space="preserve"> века</w:t>
            </w:r>
          </w:p>
        </w:tc>
      </w:tr>
      <w:tr w:rsidR="00500426" w:rsidRPr="00AF10EE" w:rsidTr="00500426">
        <w:trPr>
          <w:trHeight w:hRule="exact" w:val="5116"/>
        </w:trPr>
        <w:tc>
          <w:tcPr>
            <w:tcW w:w="1418" w:type="dxa"/>
          </w:tcPr>
          <w:p w:rsidR="00500426" w:rsidRPr="00AF10EE" w:rsidRDefault="00500426" w:rsidP="00500426">
            <w:pPr>
              <w:jc w:val="center"/>
              <w:rPr>
                <w:rFonts w:ascii="Times New Roman" w:eastAsia="Times New Roman" w:hAnsi="Times New Roman" w:cs="Times New Roman"/>
                <w:bCs/>
                <w:sz w:val="24"/>
                <w:szCs w:val="24"/>
              </w:rPr>
            </w:pPr>
            <w:r w:rsidRPr="00AF10EE">
              <w:rPr>
                <w:rFonts w:ascii="Times New Roman" w:eastAsia="Times New Roman" w:hAnsi="Times New Roman" w:cs="Times New Roman"/>
                <w:bCs/>
                <w:sz w:val="24"/>
                <w:szCs w:val="24"/>
              </w:rPr>
              <w:lastRenderedPageBreak/>
              <w:t xml:space="preserve">Поэзия второй половины </w:t>
            </w:r>
            <w:r w:rsidRPr="00AF10EE">
              <w:rPr>
                <w:rFonts w:ascii="Times New Roman" w:eastAsia="Times New Roman" w:hAnsi="Times New Roman" w:cs="Times New Roman"/>
                <w:bCs/>
                <w:sz w:val="24"/>
                <w:szCs w:val="24"/>
                <w:lang w:val="en-US"/>
              </w:rPr>
              <w:t>XIX</w:t>
            </w:r>
            <w:r w:rsidRPr="00AF10EE">
              <w:rPr>
                <w:rFonts w:ascii="Times New Roman" w:eastAsia="Times New Roman" w:hAnsi="Times New Roman" w:cs="Times New Roman"/>
                <w:bCs/>
                <w:sz w:val="24"/>
                <w:szCs w:val="24"/>
              </w:rPr>
              <w:t xml:space="preserve"> века</w:t>
            </w:r>
          </w:p>
        </w:tc>
        <w:tc>
          <w:tcPr>
            <w:tcW w:w="1809" w:type="dxa"/>
          </w:tcPr>
          <w:p w:rsidR="00500426" w:rsidRPr="00AF10EE" w:rsidRDefault="00500426" w:rsidP="00500426">
            <w:pPr>
              <w:pStyle w:val="a5"/>
              <w:ind w:left="0"/>
              <w:rPr>
                <w:rFonts w:ascii="Times New Roman" w:hAnsi="Times New Roman"/>
                <w:i/>
                <w:iCs/>
                <w:sz w:val="24"/>
                <w:szCs w:val="24"/>
              </w:rPr>
            </w:pPr>
            <w:r w:rsidRPr="00AF10EE">
              <w:rPr>
                <w:rFonts w:ascii="Times New Roman" w:hAnsi="Times New Roman"/>
                <w:i/>
                <w:iCs/>
                <w:sz w:val="24"/>
                <w:szCs w:val="24"/>
              </w:rPr>
              <w:t>Устный опрос</w:t>
            </w:r>
          </w:p>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i/>
                <w:iCs/>
                <w:sz w:val="24"/>
                <w:szCs w:val="24"/>
              </w:rPr>
              <w:t>Чтение стихотворений наизусть</w:t>
            </w:r>
          </w:p>
        </w:tc>
        <w:tc>
          <w:tcPr>
            <w:tcW w:w="1808" w:type="dxa"/>
          </w:tcPr>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воспроизводить содержание литературного произведения;</w:t>
            </w:r>
          </w:p>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сопоставлять литературные произведения;</w:t>
            </w:r>
          </w:p>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выявлять авторскую позицию;</w:t>
            </w:r>
          </w:p>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500426" w:rsidRPr="00AF10EE" w:rsidRDefault="00500426" w:rsidP="00500426">
            <w:pPr>
              <w:spacing w:line="360" w:lineRule="auto"/>
              <w:jc w:val="both"/>
              <w:rPr>
                <w:rFonts w:ascii="Times New Roman" w:hAnsi="Times New Roman" w:cs="Times New Roman"/>
                <w:b/>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5966"/>
        </w:trPr>
        <w:tc>
          <w:tcPr>
            <w:tcW w:w="1418" w:type="dxa"/>
          </w:tcPr>
          <w:p w:rsidR="00500426" w:rsidRPr="00AF10EE" w:rsidRDefault="00500426" w:rsidP="00500426">
            <w:pPr>
              <w:jc w:val="center"/>
              <w:rPr>
                <w:rFonts w:ascii="Times New Roman" w:hAnsi="Times New Roman" w:cs="Times New Roman"/>
                <w:sz w:val="24"/>
                <w:szCs w:val="24"/>
              </w:rPr>
            </w:pPr>
            <w:r w:rsidRPr="00AF10EE">
              <w:rPr>
                <w:rFonts w:ascii="Times New Roman" w:eastAsia="Times New Roman" w:hAnsi="Times New Roman" w:cs="Times New Roman"/>
                <w:sz w:val="24"/>
                <w:szCs w:val="24"/>
              </w:rPr>
              <w:t>Ф.И. Тютчев</w:t>
            </w: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 xml:space="preserve">Презентация с применением ИКТ. </w:t>
            </w: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i/>
                <w:iCs/>
                <w:sz w:val="24"/>
                <w:szCs w:val="24"/>
              </w:rPr>
              <w:t>Чтение стихотворений наизусть</w:t>
            </w:r>
          </w:p>
        </w:tc>
        <w:tc>
          <w:tcPr>
            <w:tcW w:w="1808" w:type="dxa"/>
          </w:tcPr>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sz w:val="24"/>
                <w:szCs w:val="24"/>
              </w:rPr>
              <w:t>основные факты, жизни, творчества писателя. 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Обобщение и систематизация знаний по изученному произведению; </w:t>
            </w:r>
            <w:proofErr w:type="gramStart"/>
            <w:r w:rsidRPr="00AF10EE">
              <w:rPr>
                <w:rStyle w:val="FontStyle44"/>
                <w:sz w:val="24"/>
                <w:szCs w:val="24"/>
              </w:rPr>
              <w:t>ОК</w:t>
            </w:r>
            <w:proofErr w:type="gramEnd"/>
            <w:r w:rsidRPr="00AF10EE">
              <w:rPr>
                <w:rStyle w:val="FontStyle44"/>
                <w:sz w:val="24"/>
                <w:szCs w:val="24"/>
              </w:rPr>
              <w:t xml:space="preserve"> 4.</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3395"/>
        </w:trPr>
        <w:tc>
          <w:tcPr>
            <w:tcW w:w="1418" w:type="dxa"/>
          </w:tcPr>
          <w:p w:rsidR="00500426" w:rsidRPr="00AF10EE" w:rsidRDefault="00500426" w:rsidP="00500426">
            <w:pPr>
              <w:keepNext/>
              <w:keepLines/>
              <w:spacing w:before="120" w:line="0" w:lineRule="atLeast"/>
              <w:ind w:hanging="9"/>
              <w:contextualSpacing/>
              <w:rPr>
                <w:rFonts w:ascii="Times New Roman" w:eastAsia="Calibri" w:hAnsi="Times New Roman" w:cs="Times New Roman"/>
                <w:sz w:val="24"/>
                <w:szCs w:val="24"/>
              </w:rPr>
            </w:pPr>
            <w:r w:rsidRPr="00AF10EE">
              <w:rPr>
                <w:rFonts w:ascii="Times New Roman" w:eastAsia="Times New Roman" w:hAnsi="Times New Roman" w:cs="Times New Roman"/>
                <w:sz w:val="24"/>
                <w:szCs w:val="24"/>
              </w:rPr>
              <w:t>А.А. Фета</w:t>
            </w:r>
            <w:r w:rsidRPr="00AF10EE">
              <w:rPr>
                <w:rFonts w:ascii="Times New Roman" w:eastAsia="Times New Roman" w:hAnsi="Times New Roman" w:cs="Times New Roman"/>
                <w:bCs/>
                <w:sz w:val="24"/>
                <w:szCs w:val="24"/>
              </w:rPr>
              <w:t xml:space="preserve"> </w:t>
            </w: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jc w:val="center"/>
              <w:rPr>
                <w:rFonts w:ascii="Times New Roman" w:hAnsi="Times New Roman" w:cs="Times New Roman"/>
                <w:i/>
                <w:iCs/>
                <w:sz w:val="24"/>
                <w:szCs w:val="24"/>
              </w:rPr>
            </w:pPr>
            <w:r w:rsidRPr="00AF10EE">
              <w:rPr>
                <w:rFonts w:ascii="Times New Roman" w:hAnsi="Times New Roman" w:cs="Times New Roman"/>
                <w:i/>
                <w:iCs/>
                <w:sz w:val="24"/>
                <w:szCs w:val="24"/>
              </w:rPr>
              <w:t>Составление библиографической таблицы</w:t>
            </w:r>
          </w:p>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i/>
                <w:iCs/>
                <w:sz w:val="24"/>
                <w:szCs w:val="24"/>
              </w:rPr>
              <w:t>Чтение стихотворений наизусть</w:t>
            </w:r>
          </w:p>
        </w:tc>
        <w:tc>
          <w:tcPr>
            <w:tcW w:w="1808"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Анализировать и интерпретировать  художественное произведение</w:t>
            </w:r>
          </w:p>
          <w:p w:rsidR="00500426" w:rsidRPr="00AF10EE" w:rsidRDefault="00500426" w:rsidP="00500426">
            <w:pPr>
              <w:tabs>
                <w:tab w:val="num" w:pos="540"/>
              </w:tabs>
              <w:jc w:val="both"/>
              <w:rPr>
                <w:rFonts w:ascii="Times New Roman" w:hAnsi="Times New Roman" w:cs="Times New Roman"/>
                <w:sz w:val="24"/>
                <w:szCs w:val="24"/>
              </w:rPr>
            </w:pPr>
            <w:r w:rsidRPr="00AF10EE">
              <w:rPr>
                <w:rFonts w:ascii="Times New Roman" w:hAnsi="Times New Roman" w:cs="Times New Roman"/>
                <w:sz w:val="24"/>
                <w:szCs w:val="24"/>
              </w:rPr>
              <w:t xml:space="preserve">Проводить </w:t>
            </w:r>
            <w:proofErr w:type="spellStart"/>
            <w:r w:rsidRPr="00AF10EE">
              <w:rPr>
                <w:rFonts w:ascii="Times New Roman" w:hAnsi="Times New Roman" w:cs="Times New Roman"/>
                <w:sz w:val="24"/>
                <w:szCs w:val="24"/>
              </w:rPr>
              <w:t>межпредметные</w:t>
            </w:r>
            <w:proofErr w:type="spellEnd"/>
            <w:r w:rsidRPr="00AF10EE">
              <w:rPr>
                <w:rFonts w:ascii="Times New Roman" w:hAnsi="Times New Roman" w:cs="Times New Roman"/>
                <w:sz w:val="24"/>
                <w:szCs w:val="24"/>
              </w:rPr>
              <w:t xml:space="preserve"> связи (музыка)</w:t>
            </w:r>
          </w:p>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5674"/>
        </w:trPr>
        <w:tc>
          <w:tcPr>
            <w:tcW w:w="1418" w:type="dxa"/>
          </w:tcPr>
          <w:p w:rsidR="00500426" w:rsidRPr="00AF10EE" w:rsidRDefault="00500426" w:rsidP="00500426">
            <w:pPr>
              <w:rPr>
                <w:rFonts w:ascii="Times New Roman" w:eastAsia="Calibri" w:hAnsi="Times New Roman" w:cs="Times New Roman"/>
                <w:sz w:val="24"/>
                <w:szCs w:val="24"/>
              </w:rPr>
            </w:pPr>
            <w:r w:rsidRPr="00AF10EE">
              <w:rPr>
                <w:rFonts w:ascii="Times New Roman" w:eastAsia="Times New Roman" w:hAnsi="Times New Roman" w:cs="Times New Roman"/>
                <w:sz w:val="24"/>
                <w:szCs w:val="24"/>
              </w:rPr>
              <w:lastRenderedPageBreak/>
              <w:t>А.К. Толстой</w:t>
            </w: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jc w:val="center"/>
              <w:rPr>
                <w:rFonts w:ascii="Times New Roman" w:hAnsi="Times New Roman" w:cs="Times New Roman"/>
                <w:i/>
                <w:iCs/>
                <w:sz w:val="24"/>
                <w:szCs w:val="24"/>
              </w:rPr>
            </w:pPr>
            <w:r w:rsidRPr="00AF10EE">
              <w:rPr>
                <w:rFonts w:ascii="Times New Roman" w:hAnsi="Times New Roman" w:cs="Times New Roman"/>
                <w:i/>
                <w:iCs/>
                <w:sz w:val="24"/>
                <w:szCs w:val="24"/>
              </w:rPr>
              <w:t>Составление хронологической таблицы.</w:t>
            </w:r>
          </w:p>
          <w:p w:rsidR="00500426" w:rsidRPr="00AF10EE" w:rsidRDefault="00500426" w:rsidP="00500426">
            <w:pPr>
              <w:jc w:val="both"/>
              <w:rPr>
                <w:rFonts w:ascii="Times New Roman" w:hAnsi="Times New Roman" w:cs="Times New Roman"/>
                <w:sz w:val="24"/>
                <w:szCs w:val="24"/>
              </w:rPr>
            </w:pPr>
            <w:r w:rsidRPr="00AF10EE">
              <w:rPr>
                <w:rFonts w:ascii="Times New Roman" w:hAnsi="Times New Roman" w:cs="Times New Roman"/>
                <w:i/>
                <w:iCs/>
                <w:sz w:val="24"/>
                <w:szCs w:val="24"/>
              </w:rPr>
              <w:t>Чтение стихотворений наизусть</w:t>
            </w:r>
          </w:p>
        </w:tc>
        <w:tc>
          <w:tcPr>
            <w:tcW w:w="1808" w:type="dxa"/>
          </w:tcPr>
          <w:p w:rsidR="00500426" w:rsidRPr="00AF10EE" w:rsidRDefault="00500426" w:rsidP="00500426">
            <w:pPr>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 xml:space="preserve"> определять род и жанр произведения;  сопоставлять литературные произведения;</w:t>
            </w:r>
          </w:p>
          <w:p w:rsidR="00500426" w:rsidRPr="00AF10EE" w:rsidRDefault="00500426" w:rsidP="00500426">
            <w:pPr>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500426" w:rsidRPr="00AF10EE" w:rsidRDefault="00500426" w:rsidP="00500426">
            <w:p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аргументировано формулировать свое отношение к прочитанному произведению сопоставлять литературные произведения</w:t>
            </w:r>
          </w:p>
          <w:p w:rsidR="00500426" w:rsidRPr="00AF10EE" w:rsidRDefault="00500426" w:rsidP="00500426">
            <w:pPr>
              <w:spacing w:after="0" w:line="216" w:lineRule="auto"/>
              <w:rPr>
                <w:rFonts w:ascii="Times New Roman" w:hAnsi="Times New Roman" w:cs="Times New Roman"/>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Обобщение и систематизация</w:t>
            </w:r>
            <w:proofErr w:type="gramStart"/>
            <w:r w:rsidRPr="00AF10EE">
              <w:rPr>
                <w:rFonts w:ascii="Times New Roman" w:hAnsi="Times New Roman"/>
                <w:sz w:val="24"/>
                <w:szCs w:val="24"/>
              </w:rPr>
              <w:t xml:space="preserve"> .</w:t>
            </w:r>
            <w:proofErr w:type="gramEnd"/>
          </w:p>
          <w:p w:rsidR="00500426" w:rsidRPr="00AF10EE" w:rsidRDefault="00500426" w:rsidP="00500426">
            <w:pPr>
              <w:pStyle w:val="a5"/>
              <w:spacing w:after="0" w:line="240" w:lineRule="auto"/>
              <w:ind w:left="0"/>
              <w:rPr>
                <w:rFonts w:ascii="Times New Roman" w:hAnsi="Times New Roman"/>
                <w:sz w:val="24"/>
                <w:szCs w:val="24"/>
              </w:rPr>
            </w:pPr>
            <w:proofErr w:type="gramStart"/>
            <w:r w:rsidRPr="00AF10EE">
              <w:rPr>
                <w:rStyle w:val="FontStyle44"/>
                <w:sz w:val="24"/>
                <w:szCs w:val="24"/>
              </w:rPr>
              <w:t>ОК</w:t>
            </w:r>
            <w:proofErr w:type="gramEnd"/>
            <w:r w:rsidRPr="00AF10EE">
              <w:rPr>
                <w:rStyle w:val="FontStyle44"/>
                <w:sz w:val="24"/>
                <w:szCs w:val="24"/>
              </w:rPr>
              <w:t xml:space="preserve"> 4.</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4240"/>
        </w:trPr>
        <w:tc>
          <w:tcPr>
            <w:tcW w:w="1418" w:type="dxa"/>
          </w:tcPr>
          <w:p w:rsidR="00500426" w:rsidRPr="00AF10EE" w:rsidRDefault="00500426" w:rsidP="00500426">
            <w:pPr>
              <w:jc w:val="center"/>
              <w:rPr>
                <w:rFonts w:ascii="Times New Roman" w:hAnsi="Times New Roman" w:cs="Times New Roman"/>
                <w:sz w:val="24"/>
                <w:szCs w:val="24"/>
              </w:rPr>
            </w:pPr>
            <w:r w:rsidRPr="00AF10EE">
              <w:rPr>
                <w:rFonts w:ascii="Times New Roman" w:eastAsia="Times New Roman" w:hAnsi="Times New Roman" w:cs="Times New Roman"/>
                <w:sz w:val="24"/>
                <w:szCs w:val="24"/>
              </w:rPr>
              <w:t>Н.А. Некрасова</w:t>
            </w: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Презентация с применением ИКТ.</w:t>
            </w:r>
          </w:p>
        </w:tc>
        <w:tc>
          <w:tcPr>
            <w:tcW w:w="1808" w:type="dxa"/>
          </w:tcPr>
          <w:p w:rsidR="00500426" w:rsidRPr="00AF10EE" w:rsidRDefault="00500426" w:rsidP="00500426">
            <w:pPr>
              <w:tabs>
                <w:tab w:val="left" w:pos="567"/>
              </w:tabs>
              <w:spacing w:after="0" w:line="216" w:lineRule="auto"/>
              <w:jc w:val="both"/>
              <w:rPr>
                <w:rFonts w:ascii="Times New Roman" w:hAnsi="Times New Roman" w:cs="Times New Roman"/>
                <w:i/>
                <w:iCs/>
                <w:sz w:val="24"/>
                <w:szCs w:val="24"/>
              </w:rPr>
            </w:pPr>
            <w:r w:rsidRPr="00AF10EE">
              <w:rPr>
                <w:rFonts w:ascii="Times New Roman" w:hAnsi="Times New Roman" w:cs="Times New Roman"/>
                <w:spacing w:val="-4"/>
                <w:sz w:val="24"/>
                <w:szCs w:val="24"/>
              </w:rPr>
              <w:t>основные факты жизни и творчества Некрасова</w:t>
            </w:r>
            <w:r w:rsidRPr="00AF10EE">
              <w:rPr>
                <w:rFonts w:ascii="Times New Roman" w:hAnsi="Times New Roman" w:cs="Times New Roman"/>
                <w:sz w:val="24"/>
                <w:szCs w:val="24"/>
              </w:rPr>
              <w:t xml:space="preserve">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w:t>
            </w: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Аргументировано формулировать своё отношение к прочитанному произведению, создавать сочинения различных жанров</w:t>
            </w:r>
            <w:proofErr w:type="gramStart"/>
            <w:r w:rsidRPr="00AF10EE">
              <w:rPr>
                <w:rFonts w:ascii="Times New Roman" w:hAnsi="Times New Roman"/>
                <w:sz w:val="24"/>
                <w:szCs w:val="24"/>
              </w:rPr>
              <w:t>.О</w:t>
            </w:r>
            <w:proofErr w:type="gramEnd"/>
            <w:r w:rsidRPr="00AF10EE">
              <w:rPr>
                <w:rFonts w:ascii="Times New Roman" w:hAnsi="Times New Roman"/>
                <w:sz w:val="24"/>
                <w:szCs w:val="24"/>
              </w:rPr>
              <w:t>К4</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2273"/>
        </w:trPr>
        <w:tc>
          <w:tcPr>
            <w:tcW w:w="1418" w:type="dxa"/>
          </w:tcPr>
          <w:p w:rsidR="00500426" w:rsidRPr="00AF10EE" w:rsidRDefault="00500426" w:rsidP="00500426">
            <w:pPr>
              <w:jc w:val="center"/>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Контрольная работа № 3 «</w:t>
            </w:r>
            <w:r w:rsidRPr="00AF10EE">
              <w:rPr>
                <w:rFonts w:ascii="Times New Roman" w:eastAsia="Times New Roman" w:hAnsi="Times New Roman" w:cs="Times New Roman"/>
                <w:bCs/>
                <w:sz w:val="24"/>
                <w:szCs w:val="24"/>
              </w:rPr>
              <w:t xml:space="preserve">Поэзия второй половины </w:t>
            </w:r>
            <w:r w:rsidRPr="00AF10EE">
              <w:rPr>
                <w:rFonts w:ascii="Times New Roman" w:eastAsia="Times New Roman" w:hAnsi="Times New Roman" w:cs="Times New Roman"/>
                <w:bCs/>
                <w:sz w:val="24"/>
                <w:szCs w:val="24"/>
                <w:lang w:val="en-US"/>
              </w:rPr>
              <w:t>XIX</w:t>
            </w:r>
            <w:r w:rsidRPr="00AF10EE">
              <w:rPr>
                <w:rFonts w:ascii="Times New Roman" w:eastAsia="Times New Roman" w:hAnsi="Times New Roman" w:cs="Times New Roman"/>
                <w:bCs/>
                <w:sz w:val="24"/>
                <w:szCs w:val="24"/>
              </w:rPr>
              <w:t xml:space="preserve"> века»</w:t>
            </w:r>
          </w:p>
        </w:tc>
        <w:tc>
          <w:tcPr>
            <w:tcW w:w="1809" w:type="dxa"/>
          </w:tcPr>
          <w:p w:rsidR="00500426" w:rsidRPr="00AF10EE" w:rsidRDefault="00500426" w:rsidP="00500426">
            <w:pPr>
              <w:jc w:val="center"/>
              <w:rPr>
                <w:rFonts w:ascii="Times New Roman" w:hAnsi="Times New Roman" w:cs="Times New Roman"/>
                <w:sz w:val="24"/>
                <w:szCs w:val="24"/>
              </w:rPr>
            </w:pPr>
          </w:p>
        </w:tc>
        <w:tc>
          <w:tcPr>
            <w:tcW w:w="1808" w:type="dxa"/>
          </w:tcPr>
          <w:p w:rsidR="00500426" w:rsidRPr="00AF10EE" w:rsidRDefault="00500426" w:rsidP="00500426">
            <w:pPr>
              <w:tabs>
                <w:tab w:val="left" w:pos="567"/>
              </w:tabs>
              <w:spacing w:after="0" w:line="216" w:lineRule="auto"/>
              <w:jc w:val="both"/>
              <w:rPr>
                <w:rFonts w:ascii="Times New Roman" w:hAnsi="Times New Roman" w:cs="Times New Roman"/>
                <w:spacing w:val="-4"/>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eastAsia="Times New Roman" w:hAnsi="Times New Roman"/>
                <w:sz w:val="24"/>
                <w:szCs w:val="24"/>
              </w:rPr>
              <w:t>Контрольная работа № 3 «</w:t>
            </w:r>
            <w:r w:rsidRPr="00AF10EE">
              <w:rPr>
                <w:rFonts w:ascii="Times New Roman" w:eastAsia="Times New Roman" w:hAnsi="Times New Roman"/>
                <w:bCs/>
                <w:sz w:val="24"/>
                <w:szCs w:val="24"/>
              </w:rPr>
              <w:t xml:space="preserve">Поэзия второй половины </w:t>
            </w:r>
            <w:r w:rsidRPr="00AF10EE">
              <w:rPr>
                <w:rFonts w:ascii="Times New Roman" w:eastAsia="Times New Roman" w:hAnsi="Times New Roman"/>
                <w:bCs/>
                <w:sz w:val="24"/>
                <w:szCs w:val="24"/>
                <w:lang w:val="en-US"/>
              </w:rPr>
              <w:t>XIX</w:t>
            </w:r>
            <w:r w:rsidRPr="00AF10EE">
              <w:rPr>
                <w:rFonts w:ascii="Times New Roman" w:eastAsia="Times New Roman" w:hAnsi="Times New Roman"/>
                <w:bCs/>
                <w:sz w:val="24"/>
                <w:szCs w:val="24"/>
              </w:rPr>
              <w:t xml:space="preserve"> века»</w:t>
            </w: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Обобщение и систематизация знаний по поэзии второй половины </w:t>
            </w:r>
            <w:r w:rsidRPr="00AF10EE">
              <w:rPr>
                <w:rFonts w:ascii="Times New Roman" w:eastAsia="Times New Roman" w:hAnsi="Times New Roman"/>
                <w:bCs/>
                <w:sz w:val="24"/>
                <w:szCs w:val="24"/>
              </w:rPr>
              <w:t xml:space="preserve"> </w:t>
            </w:r>
            <w:r w:rsidRPr="00AF10EE">
              <w:rPr>
                <w:rFonts w:ascii="Times New Roman" w:eastAsia="Times New Roman" w:hAnsi="Times New Roman"/>
                <w:bCs/>
                <w:sz w:val="24"/>
                <w:szCs w:val="24"/>
                <w:lang w:val="en-US"/>
              </w:rPr>
              <w:t>XIX</w:t>
            </w:r>
            <w:r w:rsidRPr="00AF10EE">
              <w:rPr>
                <w:rFonts w:ascii="Times New Roman" w:eastAsia="Times New Roman" w:hAnsi="Times New Roman"/>
                <w:bCs/>
                <w:sz w:val="24"/>
                <w:szCs w:val="24"/>
              </w:rPr>
              <w:t xml:space="preserve"> века</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2564"/>
        </w:trPr>
        <w:tc>
          <w:tcPr>
            <w:tcW w:w="1418" w:type="dxa"/>
          </w:tcPr>
          <w:p w:rsidR="00500426" w:rsidRPr="00AF10EE" w:rsidRDefault="00500426" w:rsidP="00500426">
            <w:pPr>
              <w:jc w:val="center"/>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И.А. Бунин</w:t>
            </w: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 xml:space="preserve">Презентация с применением ИКТ. </w:t>
            </w: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i/>
                <w:iCs/>
                <w:sz w:val="24"/>
                <w:szCs w:val="24"/>
              </w:rPr>
              <w:t>Чтение стихотворений наизусть</w:t>
            </w:r>
          </w:p>
        </w:tc>
        <w:tc>
          <w:tcPr>
            <w:tcW w:w="1808" w:type="dxa"/>
          </w:tcPr>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sz w:val="24"/>
                <w:szCs w:val="24"/>
              </w:rPr>
              <w:t>основные факты, жизни, творчества писателя. 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Обобщение и систематизация знаний по изученному произведению; </w:t>
            </w:r>
            <w:proofErr w:type="gramStart"/>
            <w:r w:rsidRPr="00AF10EE">
              <w:rPr>
                <w:rStyle w:val="FontStyle44"/>
                <w:sz w:val="24"/>
                <w:szCs w:val="24"/>
              </w:rPr>
              <w:t>ОК</w:t>
            </w:r>
            <w:proofErr w:type="gramEnd"/>
            <w:r w:rsidRPr="00AF10EE">
              <w:rPr>
                <w:rStyle w:val="FontStyle44"/>
                <w:sz w:val="24"/>
                <w:szCs w:val="24"/>
              </w:rPr>
              <w:t xml:space="preserve"> 4.</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2564"/>
        </w:trPr>
        <w:tc>
          <w:tcPr>
            <w:tcW w:w="1418" w:type="dxa"/>
          </w:tcPr>
          <w:p w:rsidR="00500426" w:rsidRPr="00AF10EE" w:rsidRDefault="00500426" w:rsidP="00500426">
            <w:pPr>
              <w:jc w:val="center"/>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lastRenderedPageBreak/>
              <w:t>А.И. Куприн</w:t>
            </w: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 xml:space="preserve">Презентация с применением ИКТ. </w:t>
            </w:r>
          </w:p>
          <w:p w:rsidR="00500426" w:rsidRPr="00AF10EE" w:rsidRDefault="00500426" w:rsidP="00500426">
            <w:pPr>
              <w:rPr>
                <w:rFonts w:ascii="Times New Roman" w:hAnsi="Times New Roman" w:cs="Times New Roman"/>
                <w:sz w:val="24"/>
                <w:szCs w:val="24"/>
              </w:rPr>
            </w:pPr>
          </w:p>
        </w:tc>
        <w:tc>
          <w:tcPr>
            <w:tcW w:w="1808" w:type="dxa"/>
          </w:tcPr>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sz w:val="24"/>
                <w:szCs w:val="24"/>
              </w:rPr>
              <w:t>основные факты, жизни, творчества писателя. 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Обобщение и систематизация знаний по изученному произведению; </w:t>
            </w:r>
            <w:proofErr w:type="gramStart"/>
            <w:r w:rsidRPr="00AF10EE">
              <w:rPr>
                <w:rStyle w:val="FontStyle44"/>
                <w:sz w:val="24"/>
                <w:szCs w:val="24"/>
              </w:rPr>
              <w:t>ОК</w:t>
            </w:r>
            <w:proofErr w:type="gramEnd"/>
            <w:r w:rsidRPr="00AF10EE">
              <w:rPr>
                <w:rStyle w:val="FontStyle44"/>
                <w:sz w:val="24"/>
                <w:szCs w:val="24"/>
              </w:rPr>
              <w:t xml:space="preserve"> 4.</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7075"/>
        </w:trPr>
        <w:tc>
          <w:tcPr>
            <w:tcW w:w="1418" w:type="dxa"/>
          </w:tcPr>
          <w:p w:rsidR="00500426" w:rsidRPr="00AF10EE" w:rsidRDefault="00500426" w:rsidP="00500426">
            <w:pPr>
              <w:jc w:val="center"/>
              <w:rPr>
                <w:rFonts w:ascii="Times New Roman" w:hAnsi="Times New Roman" w:cs="Times New Roman"/>
                <w:sz w:val="24"/>
                <w:szCs w:val="24"/>
              </w:rPr>
            </w:pPr>
            <w:r w:rsidRPr="00AF10EE">
              <w:rPr>
                <w:rFonts w:ascii="Times New Roman" w:eastAsia="Times New Roman" w:hAnsi="Times New Roman" w:cs="Times New Roman"/>
                <w:sz w:val="24"/>
                <w:szCs w:val="24"/>
              </w:rPr>
              <w:t>А.М. Горький</w:t>
            </w: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Презентация с применением ИКТ.</w:t>
            </w:r>
          </w:p>
        </w:tc>
        <w:tc>
          <w:tcPr>
            <w:tcW w:w="1808" w:type="dxa"/>
          </w:tcPr>
          <w:p w:rsidR="00500426" w:rsidRPr="00AF10EE" w:rsidRDefault="00500426" w:rsidP="00500426">
            <w:p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pacing w:val="-4"/>
                <w:sz w:val="24"/>
                <w:szCs w:val="24"/>
              </w:rPr>
              <w:t>основные факты жизни и творчества Горького,</w:t>
            </w:r>
            <w:r w:rsidRPr="00AF10EE">
              <w:rPr>
                <w:rFonts w:ascii="Times New Roman" w:hAnsi="Times New Roman" w:cs="Times New Roman"/>
                <w:sz w:val="24"/>
                <w:szCs w:val="24"/>
              </w:rPr>
              <w:t xml:space="preserve">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Аргументировано формулировать своё отношение к прочитанному произведению, создавать сочинения различных жанров</w:t>
            </w:r>
            <w:proofErr w:type="gramStart"/>
            <w:r w:rsidRPr="00AF10EE">
              <w:rPr>
                <w:rFonts w:ascii="Times New Roman" w:hAnsi="Times New Roman"/>
                <w:sz w:val="24"/>
                <w:szCs w:val="24"/>
              </w:rPr>
              <w:t>.О</w:t>
            </w:r>
            <w:proofErr w:type="gramEnd"/>
            <w:r w:rsidRPr="00AF10EE">
              <w:rPr>
                <w:rFonts w:ascii="Times New Roman" w:hAnsi="Times New Roman"/>
                <w:sz w:val="24"/>
                <w:szCs w:val="24"/>
              </w:rPr>
              <w:t>К4</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4690"/>
        </w:trPr>
        <w:tc>
          <w:tcPr>
            <w:tcW w:w="1418"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А.А. Блок.</w:t>
            </w: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Самостоятельная работа.</w:t>
            </w:r>
          </w:p>
        </w:tc>
        <w:tc>
          <w:tcPr>
            <w:tcW w:w="1808"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pacing w:val="-4"/>
                <w:sz w:val="24"/>
                <w:szCs w:val="24"/>
              </w:rPr>
              <w:t>основные факты жизни и творчества Блока,</w:t>
            </w:r>
            <w:r w:rsidRPr="00AF10EE">
              <w:rPr>
                <w:rFonts w:ascii="Times New Roman" w:hAnsi="Times New Roman"/>
                <w:sz w:val="24"/>
                <w:szCs w:val="24"/>
              </w:rPr>
              <w:t xml:space="preserve"> соотносить художественную литературу с общественной жизнью и культурой; раскрывать конкретно-историческое и общечеловеческое содержание </w:t>
            </w:r>
          </w:p>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sz w:val="24"/>
                <w:szCs w:val="24"/>
              </w:rPr>
              <w:t>изученных литературных произведений</w:t>
            </w: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2418"/>
        </w:trPr>
        <w:tc>
          <w:tcPr>
            <w:tcW w:w="1418" w:type="dxa"/>
          </w:tcPr>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4"/>
                <w:szCs w:val="24"/>
              </w:rPr>
            </w:pPr>
            <w:r w:rsidRPr="00AF10EE">
              <w:rPr>
                <w:rFonts w:ascii="Times New Roman" w:hAnsi="Times New Roman" w:cs="Times New Roman"/>
                <w:sz w:val="24"/>
                <w:szCs w:val="24"/>
              </w:rPr>
              <w:lastRenderedPageBreak/>
              <w:t>В.В. Маяковский.</w:t>
            </w:r>
          </w:p>
          <w:p w:rsidR="00500426" w:rsidRPr="00AF10EE" w:rsidRDefault="00500426" w:rsidP="00500426">
            <w:pPr>
              <w:jc w:val="center"/>
              <w:rPr>
                <w:rFonts w:ascii="Times New Roman" w:hAnsi="Times New Roman" w:cs="Times New Roman"/>
                <w:sz w:val="24"/>
                <w:szCs w:val="24"/>
              </w:rPr>
            </w:pP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 xml:space="preserve">Устный опрос. Работа по таблице; самостоятельная </w:t>
            </w:r>
            <w:proofErr w:type="spellStart"/>
            <w:r w:rsidRPr="00AF10EE">
              <w:rPr>
                <w:rFonts w:ascii="Times New Roman" w:hAnsi="Times New Roman" w:cs="Times New Roman"/>
                <w:sz w:val="24"/>
                <w:szCs w:val="24"/>
              </w:rPr>
              <w:t>работа</w:t>
            </w:r>
            <w:proofErr w:type="gramStart"/>
            <w:r w:rsidRPr="00AF10EE">
              <w:rPr>
                <w:rFonts w:ascii="Times New Roman" w:hAnsi="Times New Roman" w:cs="Times New Roman"/>
                <w:sz w:val="24"/>
                <w:szCs w:val="24"/>
              </w:rPr>
              <w:t>.П</w:t>
            </w:r>
            <w:proofErr w:type="gramEnd"/>
            <w:r w:rsidRPr="00AF10EE">
              <w:rPr>
                <w:rFonts w:ascii="Times New Roman" w:hAnsi="Times New Roman" w:cs="Times New Roman"/>
                <w:sz w:val="24"/>
                <w:szCs w:val="24"/>
              </w:rPr>
              <w:t>резентация</w:t>
            </w:r>
            <w:proofErr w:type="spellEnd"/>
            <w:r w:rsidRPr="00AF10EE">
              <w:rPr>
                <w:rFonts w:ascii="Times New Roman" w:hAnsi="Times New Roman" w:cs="Times New Roman"/>
                <w:sz w:val="24"/>
                <w:szCs w:val="24"/>
              </w:rPr>
              <w:t xml:space="preserve"> с применением ИКТ.</w:t>
            </w:r>
          </w:p>
        </w:tc>
        <w:tc>
          <w:tcPr>
            <w:tcW w:w="1808" w:type="dxa"/>
          </w:tcPr>
          <w:p w:rsidR="00500426" w:rsidRPr="00AF10EE" w:rsidRDefault="00500426" w:rsidP="00500426">
            <w:p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500426" w:rsidRPr="00AF10EE" w:rsidRDefault="00500426" w:rsidP="00500426">
            <w:pPr>
              <w:rPr>
                <w:rFonts w:ascii="Times New Roman" w:hAnsi="Times New Roman" w:cs="Times New Roman"/>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Контрольная работа</w:t>
            </w: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Обобщение и систематизация</w:t>
            </w:r>
            <w:proofErr w:type="gramStart"/>
            <w:r w:rsidRPr="00AF10EE">
              <w:rPr>
                <w:rFonts w:ascii="Times New Roman" w:hAnsi="Times New Roman"/>
                <w:sz w:val="24"/>
                <w:szCs w:val="24"/>
              </w:rPr>
              <w:t xml:space="preserve"> .</w:t>
            </w:r>
            <w:proofErr w:type="gramEnd"/>
          </w:p>
          <w:p w:rsidR="00500426" w:rsidRPr="00AF10EE" w:rsidRDefault="00500426" w:rsidP="00500426">
            <w:pPr>
              <w:pStyle w:val="a5"/>
              <w:spacing w:after="0" w:line="240" w:lineRule="auto"/>
              <w:ind w:left="0"/>
              <w:rPr>
                <w:rFonts w:ascii="Times New Roman" w:hAnsi="Times New Roman"/>
                <w:sz w:val="24"/>
                <w:szCs w:val="24"/>
              </w:rPr>
            </w:pPr>
            <w:proofErr w:type="gramStart"/>
            <w:r w:rsidRPr="00AF10EE">
              <w:rPr>
                <w:rStyle w:val="FontStyle44"/>
                <w:sz w:val="24"/>
                <w:szCs w:val="24"/>
              </w:rPr>
              <w:t>ОК</w:t>
            </w:r>
            <w:proofErr w:type="gramEnd"/>
            <w:r w:rsidRPr="00AF10EE">
              <w:rPr>
                <w:rStyle w:val="FontStyle44"/>
                <w:sz w:val="24"/>
                <w:szCs w:val="24"/>
              </w:rPr>
              <w:t xml:space="preserve"> 4.</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3695"/>
        </w:trPr>
        <w:tc>
          <w:tcPr>
            <w:tcW w:w="1418"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С.А. Есенин.</w:t>
            </w: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p w:rsidR="00500426" w:rsidRPr="00AF10EE" w:rsidRDefault="00500426" w:rsidP="00500426">
            <w:pPr>
              <w:jc w:val="center"/>
              <w:rPr>
                <w:rFonts w:ascii="Times New Roman" w:hAnsi="Times New Roman" w:cs="Times New Roman"/>
                <w:sz w:val="24"/>
                <w:szCs w:val="24"/>
              </w:rPr>
            </w:pP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 Работа по таблице; самостоятельная работа. Презентация с применением ИКТ.</w:t>
            </w:r>
          </w:p>
        </w:tc>
        <w:tc>
          <w:tcPr>
            <w:tcW w:w="1808" w:type="dxa"/>
          </w:tcPr>
          <w:p w:rsidR="00500426" w:rsidRPr="00AF10EE" w:rsidRDefault="00500426" w:rsidP="00500426">
            <w:pPr>
              <w:tabs>
                <w:tab w:val="left" w:pos="567"/>
              </w:tabs>
              <w:spacing w:after="0" w:line="216" w:lineRule="auto"/>
              <w:jc w:val="both"/>
              <w:rPr>
                <w:rFonts w:ascii="Times New Roman" w:hAnsi="Times New Roman" w:cs="Times New Roman"/>
                <w:sz w:val="24"/>
                <w:szCs w:val="24"/>
              </w:rPr>
            </w:pPr>
            <w:r w:rsidRPr="00AF10EE">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500426" w:rsidRPr="00AF10EE" w:rsidRDefault="00500426" w:rsidP="00500426">
            <w:pPr>
              <w:tabs>
                <w:tab w:val="left" w:pos="567"/>
              </w:tabs>
              <w:spacing w:after="0" w:line="216" w:lineRule="auto"/>
              <w:rPr>
                <w:rFonts w:ascii="Times New Roman" w:hAnsi="Times New Roman" w:cs="Times New Roman"/>
                <w:sz w:val="24"/>
                <w:szCs w:val="24"/>
              </w:rPr>
            </w:pPr>
            <w:r w:rsidRPr="00AF10EE">
              <w:rPr>
                <w:rFonts w:ascii="Times New Roman" w:hAnsi="Times New Roman" w:cs="Times New Roman"/>
                <w:sz w:val="24"/>
                <w:szCs w:val="24"/>
              </w:rPr>
              <w:t>аргументировано формулировать свое отношение к прочитанному произведению;</w:t>
            </w: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tabs>
                <w:tab w:val="left" w:pos="567"/>
              </w:tabs>
              <w:spacing w:after="0" w:line="216" w:lineRule="auto"/>
              <w:rPr>
                <w:rFonts w:ascii="Times New Roman" w:hAnsi="Times New Roman" w:cs="Times New Roman"/>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p w:rsidR="00500426" w:rsidRPr="00AF10EE" w:rsidRDefault="00500426" w:rsidP="00500426">
            <w:pPr>
              <w:pStyle w:val="a5"/>
              <w:spacing w:after="0" w:line="240" w:lineRule="auto"/>
              <w:ind w:left="0"/>
              <w:rPr>
                <w:rFonts w:ascii="Times New Roman" w:hAnsi="Times New Roman"/>
                <w:i/>
                <w:iCs/>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Сочинение </w:t>
            </w: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Аргументировано формулировать своё отношение к прочитанным  произведениям, создавать сочинения различных жанров.</w:t>
            </w:r>
          </w:p>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ОК</w:t>
            </w:r>
            <w:proofErr w:type="gramStart"/>
            <w:r w:rsidRPr="00AF10EE">
              <w:rPr>
                <w:rFonts w:ascii="Times New Roman" w:hAnsi="Times New Roman"/>
                <w:sz w:val="24"/>
                <w:szCs w:val="24"/>
              </w:rPr>
              <w:t>4</w:t>
            </w:r>
            <w:proofErr w:type="gramEnd"/>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4112"/>
        </w:trPr>
        <w:tc>
          <w:tcPr>
            <w:tcW w:w="1418" w:type="dxa"/>
          </w:tcPr>
          <w:p w:rsidR="00500426" w:rsidRPr="00AF10EE" w:rsidRDefault="00500426" w:rsidP="00500426">
            <w:pPr>
              <w:jc w:val="center"/>
              <w:rPr>
                <w:rFonts w:ascii="Times New Roman" w:hAnsi="Times New Roman" w:cs="Times New Roman"/>
                <w:sz w:val="24"/>
                <w:szCs w:val="24"/>
              </w:rPr>
            </w:pPr>
            <w:r w:rsidRPr="00AF10EE">
              <w:rPr>
                <w:rFonts w:ascii="Times New Roman" w:eastAsia="Times New Roman" w:hAnsi="Times New Roman" w:cs="Times New Roman"/>
                <w:bCs/>
                <w:sz w:val="24"/>
                <w:szCs w:val="24"/>
              </w:rPr>
              <w:t>А. А. Фадеев</w:t>
            </w:r>
          </w:p>
        </w:tc>
        <w:tc>
          <w:tcPr>
            <w:tcW w:w="1809" w:type="dxa"/>
          </w:tcPr>
          <w:p w:rsidR="00500426" w:rsidRPr="00AF10EE" w:rsidRDefault="00500426" w:rsidP="00500426">
            <w:pPr>
              <w:jc w:val="center"/>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z w:val="24"/>
                <w:szCs w:val="24"/>
              </w:rPr>
              <w:t xml:space="preserve">Презентация с применением ИКТ. </w:t>
            </w:r>
          </w:p>
          <w:p w:rsidR="00500426" w:rsidRPr="00AF10EE" w:rsidRDefault="00500426" w:rsidP="00500426">
            <w:pPr>
              <w:rPr>
                <w:rFonts w:ascii="Times New Roman" w:hAnsi="Times New Roman" w:cs="Times New Roman"/>
                <w:sz w:val="24"/>
                <w:szCs w:val="24"/>
              </w:rPr>
            </w:pPr>
          </w:p>
        </w:tc>
        <w:tc>
          <w:tcPr>
            <w:tcW w:w="1808" w:type="dxa"/>
          </w:tcPr>
          <w:p w:rsidR="00500426" w:rsidRPr="00AF10EE" w:rsidRDefault="00500426" w:rsidP="00500426">
            <w:pPr>
              <w:pStyle w:val="a5"/>
              <w:spacing w:after="0" w:line="240" w:lineRule="auto"/>
              <w:ind w:left="0"/>
              <w:rPr>
                <w:rFonts w:ascii="Times New Roman" w:hAnsi="Times New Roman"/>
                <w:i/>
                <w:iCs/>
                <w:sz w:val="24"/>
                <w:szCs w:val="24"/>
              </w:rPr>
            </w:pPr>
            <w:r w:rsidRPr="00AF10EE">
              <w:rPr>
                <w:rFonts w:ascii="Times New Roman" w:hAnsi="Times New Roman"/>
                <w:sz w:val="24"/>
                <w:szCs w:val="24"/>
              </w:rPr>
              <w:t>основные факты, жизни, творчества писателя. 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w:t>
            </w: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r w:rsidRPr="00AF10EE">
              <w:rPr>
                <w:rFonts w:ascii="Times New Roman" w:hAnsi="Times New Roman"/>
                <w:sz w:val="24"/>
                <w:szCs w:val="24"/>
              </w:rPr>
              <w:t xml:space="preserve">Обобщение и систематизация знаний по изученному произведению; </w:t>
            </w:r>
            <w:proofErr w:type="gramStart"/>
            <w:r w:rsidRPr="00AF10EE">
              <w:rPr>
                <w:rStyle w:val="FontStyle44"/>
                <w:sz w:val="24"/>
                <w:szCs w:val="24"/>
              </w:rPr>
              <w:t>ОК</w:t>
            </w:r>
            <w:proofErr w:type="gramEnd"/>
            <w:r w:rsidRPr="00AF10EE">
              <w:rPr>
                <w:rStyle w:val="FontStyle44"/>
                <w:sz w:val="24"/>
                <w:szCs w:val="24"/>
              </w:rPr>
              <w:t xml:space="preserve"> 4.</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4112"/>
        </w:trPr>
        <w:tc>
          <w:tcPr>
            <w:tcW w:w="1418" w:type="dxa"/>
          </w:tcPr>
          <w:p w:rsidR="00500426" w:rsidRPr="00AF10EE" w:rsidRDefault="00500426" w:rsidP="00500426">
            <w:pPr>
              <w:jc w:val="center"/>
              <w:rPr>
                <w:rFonts w:ascii="Times New Roman" w:eastAsia="Times New Roman" w:hAnsi="Times New Roman" w:cs="Times New Roman"/>
                <w:bCs/>
                <w:sz w:val="24"/>
                <w:szCs w:val="24"/>
              </w:rPr>
            </w:pPr>
            <w:r w:rsidRPr="00AF10EE">
              <w:rPr>
                <w:rFonts w:ascii="Times New Roman" w:eastAsia="Times New Roman" w:hAnsi="Times New Roman" w:cs="Times New Roman"/>
                <w:bCs/>
                <w:sz w:val="24"/>
                <w:szCs w:val="24"/>
              </w:rPr>
              <w:t>М. И. Цветаева</w:t>
            </w:r>
          </w:p>
        </w:tc>
        <w:tc>
          <w:tcPr>
            <w:tcW w:w="1809" w:type="dxa"/>
          </w:tcPr>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z w:val="24"/>
                <w:szCs w:val="24"/>
              </w:rPr>
              <w:t>Устный опрос. Работа по таблице; самостоятельная работа.</w:t>
            </w:r>
          </w:p>
        </w:tc>
        <w:tc>
          <w:tcPr>
            <w:tcW w:w="1808" w:type="dxa"/>
          </w:tcPr>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500426" w:rsidRPr="00AF10EE" w:rsidRDefault="00500426" w:rsidP="00500426">
            <w:pPr>
              <w:spacing w:line="360" w:lineRule="auto"/>
              <w:jc w:val="both"/>
              <w:rPr>
                <w:rFonts w:ascii="Times New Roman" w:hAnsi="Times New Roman" w:cs="Times New Roman"/>
                <w:b/>
                <w:sz w:val="24"/>
                <w:szCs w:val="24"/>
              </w:rPr>
            </w:pP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4112"/>
        </w:trPr>
        <w:tc>
          <w:tcPr>
            <w:tcW w:w="1418" w:type="dxa"/>
          </w:tcPr>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i/>
                <w:sz w:val="24"/>
                <w:szCs w:val="24"/>
                <w:shd w:val="clear" w:color="FFFFFF" w:fill="FFFFFF"/>
              </w:rPr>
              <w:lastRenderedPageBreak/>
              <w:t>М.И. Цветаева.</w:t>
            </w:r>
          </w:p>
          <w:p w:rsidR="00500426" w:rsidRPr="00AF10EE" w:rsidRDefault="00500426" w:rsidP="00500426">
            <w:pPr>
              <w:spacing w:line="360" w:lineRule="auto"/>
              <w:jc w:val="both"/>
              <w:rPr>
                <w:rFonts w:ascii="Times New Roman" w:hAnsi="Times New Roman" w:cs="Times New Roman"/>
                <w:sz w:val="24"/>
                <w:szCs w:val="24"/>
              </w:rPr>
            </w:pPr>
          </w:p>
        </w:tc>
        <w:tc>
          <w:tcPr>
            <w:tcW w:w="1809" w:type="dxa"/>
          </w:tcPr>
          <w:p w:rsidR="00500426" w:rsidRPr="00AF10EE" w:rsidRDefault="00500426" w:rsidP="00500426">
            <w:pPr>
              <w:spacing w:line="360" w:lineRule="auto"/>
              <w:jc w:val="both"/>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spacing w:line="360" w:lineRule="auto"/>
              <w:jc w:val="both"/>
              <w:rPr>
                <w:rFonts w:ascii="Times New Roman" w:hAnsi="Times New Roman" w:cs="Times New Roman"/>
                <w:b/>
                <w:sz w:val="24"/>
                <w:szCs w:val="24"/>
              </w:rPr>
            </w:pPr>
          </w:p>
        </w:tc>
        <w:tc>
          <w:tcPr>
            <w:tcW w:w="1808" w:type="dxa"/>
          </w:tcPr>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500426" w:rsidRPr="00AF10EE" w:rsidRDefault="00500426" w:rsidP="00500426">
            <w:pPr>
              <w:tabs>
                <w:tab w:val="left" w:pos="567"/>
              </w:tabs>
              <w:spacing w:line="216" w:lineRule="auto"/>
              <w:rPr>
                <w:rFonts w:ascii="Times New Roman" w:hAnsi="Times New Roman" w:cs="Times New Roman"/>
                <w:sz w:val="24"/>
                <w:szCs w:val="24"/>
              </w:rPr>
            </w:pPr>
            <w:r w:rsidRPr="00AF10EE">
              <w:rPr>
                <w:rFonts w:ascii="Times New Roman" w:hAnsi="Times New Roman" w:cs="Times New Roman"/>
                <w:sz w:val="24"/>
                <w:szCs w:val="24"/>
              </w:rPr>
              <w:t>аргументировано формулировать свое отношение к прочитанному произведению;</w:t>
            </w:r>
          </w:p>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pacing w:val="-4"/>
                <w:sz w:val="24"/>
                <w:szCs w:val="24"/>
              </w:rPr>
              <w:t xml:space="preserve">основные факты жизни и творчества писателей-классиков </w:t>
            </w:r>
            <w:proofErr w:type="gramStart"/>
            <w:r w:rsidRPr="00AF10EE">
              <w:rPr>
                <w:rFonts w:ascii="Times New Roman" w:hAnsi="Times New Roman" w:cs="Times New Roman"/>
                <w:spacing w:val="-4"/>
                <w:sz w:val="24"/>
                <w:szCs w:val="24"/>
                <w:lang w:val="en-US"/>
              </w:rPr>
              <w:t>XX</w:t>
            </w:r>
            <w:proofErr w:type="spellStart"/>
            <w:proofErr w:type="gramEnd"/>
            <w:r w:rsidRPr="00AF10EE">
              <w:rPr>
                <w:rFonts w:ascii="Times New Roman" w:hAnsi="Times New Roman" w:cs="Times New Roman"/>
                <w:spacing w:val="-4"/>
                <w:sz w:val="24"/>
                <w:szCs w:val="24"/>
              </w:rPr>
              <w:t>вв</w:t>
            </w:r>
            <w:proofErr w:type="spellEnd"/>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4112"/>
        </w:trPr>
        <w:tc>
          <w:tcPr>
            <w:tcW w:w="1418" w:type="dxa"/>
          </w:tcPr>
          <w:p w:rsidR="00500426" w:rsidRPr="00AF10EE" w:rsidRDefault="00500426" w:rsidP="00500426">
            <w:pPr>
              <w:spacing w:line="360" w:lineRule="auto"/>
              <w:jc w:val="both"/>
              <w:rPr>
                <w:rFonts w:ascii="Times New Roman" w:hAnsi="Times New Roman" w:cs="Times New Roman"/>
                <w:sz w:val="24"/>
                <w:szCs w:val="24"/>
              </w:rPr>
            </w:pPr>
            <w:r w:rsidRPr="00AF10EE">
              <w:rPr>
                <w:rFonts w:ascii="Times New Roman" w:hAnsi="Times New Roman" w:cs="Times New Roman"/>
                <w:sz w:val="24"/>
                <w:szCs w:val="24"/>
              </w:rPr>
              <w:t>А.П. Платонов</w:t>
            </w:r>
          </w:p>
        </w:tc>
        <w:tc>
          <w:tcPr>
            <w:tcW w:w="1809" w:type="dxa"/>
          </w:tcPr>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z w:val="24"/>
                <w:szCs w:val="24"/>
              </w:rPr>
              <w:t>Устный опрос</w:t>
            </w:r>
          </w:p>
        </w:tc>
        <w:tc>
          <w:tcPr>
            <w:tcW w:w="1808" w:type="dxa"/>
          </w:tcPr>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z w:val="24"/>
                <w:szCs w:val="24"/>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w:t>
            </w:r>
          </w:p>
        </w:tc>
        <w:tc>
          <w:tcPr>
            <w:tcW w:w="1640" w:type="dxa"/>
          </w:tcPr>
          <w:p w:rsidR="00500426" w:rsidRPr="00AF10EE" w:rsidRDefault="00500426" w:rsidP="00500426">
            <w:pPr>
              <w:pStyle w:val="a5"/>
              <w:spacing w:after="0" w:line="240" w:lineRule="auto"/>
              <w:ind w:left="0"/>
              <w:rPr>
                <w:rFonts w:ascii="Times New Roman" w:hAnsi="Times New Roman"/>
                <w:sz w:val="24"/>
                <w:szCs w:val="24"/>
              </w:rPr>
            </w:pPr>
          </w:p>
        </w:tc>
        <w:tc>
          <w:tcPr>
            <w:tcW w:w="1417" w:type="dxa"/>
          </w:tcPr>
          <w:p w:rsidR="00500426" w:rsidRPr="00AF10EE" w:rsidRDefault="00500426" w:rsidP="00500426">
            <w:pPr>
              <w:pStyle w:val="a5"/>
              <w:spacing w:after="0" w:line="240" w:lineRule="auto"/>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4112"/>
        </w:trPr>
        <w:tc>
          <w:tcPr>
            <w:tcW w:w="1418" w:type="dxa"/>
          </w:tcPr>
          <w:p w:rsidR="00500426" w:rsidRPr="00AF10EE" w:rsidRDefault="00500426" w:rsidP="00500426">
            <w:pPr>
              <w:spacing w:line="360" w:lineRule="auto"/>
              <w:jc w:val="both"/>
              <w:rPr>
                <w:rFonts w:ascii="Times New Roman" w:hAnsi="Times New Roman" w:cs="Times New Roman"/>
                <w:sz w:val="24"/>
                <w:szCs w:val="24"/>
              </w:rPr>
            </w:pPr>
            <w:r w:rsidRPr="00AF10EE">
              <w:rPr>
                <w:rFonts w:ascii="Times New Roman" w:hAnsi="Times New Roman" w:cs="Times New Roman"/>
                <w:sz w:val="24"/>
                <w:szCs w:val="24"/>
              </w:rPr>
              <w:t>М.А. Булгаков</w:t>
            </w:r>
          </w:p>
        </w:tc>
        <w:tc>
          <w:tcPr>
            <w:tcW w:w="1809" w:type="dxa"/>
          </w:tcPr>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z w:val="24"/>
                <w:szCs w:val="24"/>
              </w:rPr>
              <w:t>Устный опрос. Работа по таблице; самостоятельная работа. Презентация с применением ИКТ</w:t>
            </w:r>
          </w:p>
        </w:tc>
        <w:tc>
          <w:tcPr>
            <w:tcW w:w="1808" w:type="dxa"/>
          </w:tcPr>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500426" w:rsidRPr="00AF10EE" w:rsidRDefault="00500426" w:rsidP="00500426">
            <w:pPr>
              <w:tabs>
                <w:tab w:val="left" w:pos="567"/>
              </w:tabs>
              <w:spacing w:line="216" w:lineRule="auto"/>
              <w:jc w:val="both"/>
              <w:rPr>
                <w:rFonts w:ascii="Times New Roman" w:hAnsi="Times New Roman" w:cs="Times New Roman"/>
                <w:sz w:val="24"/>
                <w:szCs w:val="24"/>
              </w:rPr>
            </w:pPr>
          </w:p>
          <w:p w:rsidR="00500426" w:rsidRPr="00AF10EE" w:rsidRDefault="00500426" w:rsidP="00500426">
            <w:pPr>
              <w:numPr>
                <w:ilvl w:val="1"/>
                <w:numId w:val="2"/>
              </w:numPr>
              <w:tabs>
                <w:tab w:val="clear" w:pos="2367"/>
                <w:tab w:val="num" w:pos="567"/>
              </w:tabs>
              <w:spacing w:line="216" w:lineRule="auto"/>
              <w:ind w:left="567" w:hanging="567"/>
              <w:jc w:val="both"/>
              <w:rPr>
                <w:rFonts w:ascii="Times New Roman" w:hAnsi="Times New Roman" w:cs="Times New Roman"/>
                <w:sz w:val="24"/>
                <w:szCs w:val="24"/>
              </w:rPr>
            </w:pPr>
            <w:r w:rsidRPr="00AF10EE">
              <w:rPr>
                <w:rFonts w:ascii="Times New Roman" w:hAnsi="Times New Roman" w:cs="Times New Roman"/>
                <w:sz w:val="24"/>
                <w:szCs w:val="24"/>
              </w:rPr>
              <w:t>образную природу словесного искусства;</w:t>
            </w:r>
          </w:p>
          <w:p w:rsidR="00500426" w:rsidRPr="00AF10EE" w:rsidRDefault="00500426" w:rsidP="00500426">
            <w:pPr>
              <w:numPr>
                <w:ilvl w:val="1"/>
                <w:numId w:val="2"/>
              </w:numPr>
              <w:tabs>
                <w:tab w:val="clear" w:pos="2367"/>
                <w:tab w:val="left" w:pos="-567"/>
                <w:tab w:val="num" w:pos="567"/>
              </w:tabs>
              <w:spacing w:line="216" w:lineRule="auto"/>
              <w:ind w:left="567" w:hanging="567"/>
              <w:jc w:val="both"/>
              <w:rPr>
                <w:rFonts w:ascii="Times New Roman" w:hAnsi="Times New Roman" w:cs="Times New Roman"/>
                <w:sz w:val="24"/>
                <w:szCs w:val="24"/>
              </w:rPr>
            </w:pPr>
            <w:r w:rsidRPr="00AF10EE">
              <w:rPr>
                <w:rFonts w:ascii="Times New Roman" w:hAnsi="Times New Roman" w:cs="Times New Roman"/>
                <w:sz w:val="24"/>
                <w:szCs w:val="24"/>
              </w:rPr>
              <w:t>содержание изученных литературных произведений;</w:t>
            </w:r>
          </w:p>
          <w:p w:rsidR="00500426" w:rsidRPr="00AF10EE" w:rsidRDefault="00500426" w:rsidP="00500426">
            <w:pPr>
              <w:numPr>
                <w:ilvl w:val="1"/>
                <w:numId w:val="2"/>
              </w:numPr>
              <w:tabs>
                <w:tab w:val="clear" w:pos="2367"/>
                <w:tab w:val="num" w:pos="567"/>
              </w:tabs>
              <w:spacing w:line="216" w:lineRule="auto"/>
              <w:ind w:left="567" w:hanging="567"/>
              <w:jc w:val="both"/>
              <w:rPr>
                <w:rFonts w:ascii="Times New Roman" w:hAnsi="Times New Roman" w:cs="Times New Roman"/>
                <w:spacing w:val="-4"/>
                <w:sz w:val="24"/>
                <w:szCs w:val="24"/>
              </w:rPr>
            </w:pPr>
            <w:r w:rsidRPr="00AF10EE">
              <w:rPr>
                <w:rFonts w:ascii="Times New Roman" w:hAnsi="Times New Roman" w:cs="Times New Roman"/>
                <w:spacing w:val="-4"/>
                <w:sz w:val="24"/>
                <w:szCs w:val="24"/>
              </w:rPr>
              <w:t xml:space="preserve">основные факты жизни и творчества писателей-классиков </w:t>
            </w:r>
            <w:r w:rsidRPr="00AF10EE">
              <w:rPr>
                <w:rFonts w:ascii="Times New Roman" w:hAnsi="Times New Roman" w:cs="Times New Roman"/>
                <w:spacing w:val="-4"/>
                <w:sz w:val="24"/>
                <w:szCs w:val="24"/>
                <w:lang w:val="en-US"/>
              </w:rPr>
              <w:t>XIX</w:t>
            </w:r>
            <w:r w:rsidRPr="00AF10EE">
              <w:rPr>
                <w:rFonts w:ascii="Times New Roman" w:hAnsi="Times New Roman" w:cs="Times New Roman"/>
                <w:spacing w:val="-4"/>
                <w:sz w:val="24"/>
                <w:szCs w:val="24"/>
              </w:rPr>
              <w:t>–</w:t>
            </w:r>
            <w:r w:rsidRPr="00AF10EE">
              <w:rPr>
                <w:rFonts w:ascii="Times New Roman" w:hAnsi="Times New Roman" w:cs="Times New Roman"/>
                <w:spacing w:val="-4"/>
                <w:sz w:val="24"/>
                <w:szCs w:val="24"/>
                <w:lang w:val="en-US"/>
              </w:rPr>
              <w:t>XX</w:t>
            </w:r>
            <w:r w:rsidRPr="00AF10EE">
              <w:rPr>
                <w:rFonts w:ascii="Times New Roman" w:hAnsi="Times New Roman" w:cs="Times New Roman"/>
                <w:spacing w:val="-4"/>
                <w:sz w:val="24"/>
                <w:szCs w:val="24"/>
              </w:rPr>
              <w:t xml:space="preserve"> вв.;</w:t>
            </w:r>
          </w:p>
          <w:p w:rsidR="00500426" w:rsidRPr="00AF10EE" w:rsidRDefault="00500426" w:rsidP="00500426">
            <w:pPr>
              <w:spacing w:line="360" w:lineRule="auto"/>
              <w:jc w:val="both"/>
              <w:rPr>
                <w:rFonts w:ascii="Times New Roman" w:hAnsi="Times New Roman" w:cs="Times New Roman"/>
                <w:b/>
                <w:sz w:val="24"/>
                <w:szCs w:val="24"/>
              </w:rPr>
            </w:pPr>
          </w:p>
        </w:tc>
        <w:tc>
          <w:tcPr>
            <w:tcW w:w="1640" w:type="dxa"/>
          </w:tcPr>
          <w:p w:rsidR="00500426" w:rsidRPr="00AF10EE" w:rsidRDefault="00500426" w:rsidP="00500426">
            <w:pPr>
              <w:spacing w:line="360" w:lineRule="auto"/>
              <w:jc w:val="both"/>
              <w:rPr>
                <w:rFonts w:ascii="Times New Roman" w:hAnsi="Times New Roman" w:cs="Times New Roman"/>
                <w:sz w:val="24"/>
                <w:szCs w:val="24"/>
              </w:rPr>
            </w:pPr>
            <w:r w:rsidRPr="00AF10EE">
              <w:rPr>
                <w:rFonts w:ascii="Times New Roman" w:hAnsi="Times New Roman" w:cs="Times New Roman"/>
                <w:sz w:val="24"/>
                <w:szCs w:val="24"/>
              </w:rPr>
              <w:t xml:space="preserve">Сочинение </w:t>
            </w:r>
          </w:p>
        </w:tc>
        <w:tc>
          <w:tcPr>
            <w:tcW w:w="1417" w:type="dxa"/>
          </w:tcPr>
          <w:p w:rsidR="00500426" w:rsidRPr="00AF10EE" w:rsidRDefault="00500426" w:rsidP="00500426">
            <w:pPr>
              <w:pStyle w:val="a5"/>
              <w:ind w:left="0"/>
              <w:rPr>
                <w:rFonts w:ascii="Times New Roman" w:hAnsi="Times New Roman"/>
                <w:sz w:val="24"/>
                <w:szCs w:val="24"/>
              </w:rPr>
            </w:pPr>
            <w:r w:rsidRPr="00AF10EE">
              <w:rPr>
                <w:rFonts w:ascii="Times New Roman" w:hAnsi="Times New Roman"/>
                <w:sz w:val="24"/>
                <w:szCs w:val="24"/>
              </w:rPr>
              <w:t>Аргументировано формулировать своё отношение к прочитанным  произведениям, создавать сочинения различных жанров.</w:t>
            </w:r>
          </w:p>
          <w:p w:rsidR="00500426" w:rsidRPr="00AF10EE" w:rsidRDefault="00500426" w:rsidP="00500426">
            <w:pPr>
              <w:pStyle w:val="a5"/>
              <w:ind w:left="0"/>
              <w:rPr>
                <w:rFonts w:ascii="Times New Roman" w:hAnsi="Times New Roman"/>
                <w:sz w:val="24"/>
                <w:szCs w:val="24"/>
              </w:rPr>
            </w:pPr>
            <w:r w:rsidRPr="00AF10EE">
              <w:rPr>
                <w:rFonts w:ascii="Times New Roman" w:hAnsi="Times New Roman"/>
                <w:sz w:val="24"/>
                <w:szCs w:val="24"/>
              </w:rPr>
              <w:t>ОК</w:t>
            </w:r>
            <w:proofErr w:type="gramStart"/>
            <w:r w:rsidRPr="00AF10EE">
              <w:rPr>
                <w:rFonts w:ascii="Times New Roman" w:hAnsi="Times New Roman"/>
                <w:sz w:val="24"/>
                <w:szCs w:val="24"/>
              </w:rPr>
              <w:t>4</w:t>
            </w:r>
            <w:proofErr w:type="gramEnd"/>
          </w:p>
          <w:p w:rsidR="00500426" w:rsidRPr="00AF10EE" w:rsidRDefault="00500426" w:rsidP="00500426">
            <w:pPr>
              <w:pStyle w:val="a5"/>
              <w:ind w:left="0"/>
              <w:rPr>
                <w:rFonts w:ascii="Times New Roman" w:hAnsi="Times New Roman"/>
                <w:sz w:val="24"/>
                <w:szCs w:val="24"/>
              </w:rPr>
            </w:pPr>
          </w:p>
          <w:p w:rsidR="00500426" w:rsidRPr="00AF10EE" w:rsidRDefault="00500426" w:rsidP="00500426">
            <w:pPr>
              <w:pStyle w:val="a5"/>
              <w:ind w:left="0"/>
              <w:rPr>
                <w:rFonts w:ascii="Times New Roman" w:hAnsi="Times New Roman"/>
                <w:sz w:val="24"/>
                <w:szCs w:val="24"/>
              </w:rPr>
            </w:pPr>
          </w:p>
          <w:p w:rsidR="00500426" w:rsidRPr="00AF10EE" w:rsidRDefault="00500426" w:rsidP="00500426">
            <w:pPr>
              <w:spacing w:line="360" w:lineRule="auto"/>
              <w:jc w:val="both"/>
              <w:rPr>
                <w:rFonts w:ascii="Times New Roman" w:hAnsi="Times New Roman" w:cs="Times New Roman"/>
                <w:b/>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5954"/>
        </w:trPr>
        <w:tc>
          <w:tcPr>
            <w:tcW w:w="1418" w:type="dxa"/>
          </w:tcPr>
          <w:p w:rsidR="00500426" w:rsidRPr="00AF10EE" w:rsidRDefault="00500426" w:rsidP="00500426">
            <w:pPr>
              <w:spacing w:line="360" w:lineRule="auto"/>
              <w:jc w:val="both"/>
              <w:rPr>
                <w:rFonts w:ascii="Times New Roman" w:hAnsi="Times New Roman" w:cs="Times New Roman"/>
                <w:sz w:val="24"/>
                <w:szCs w:val="24"/>
              </w:rPr>
            </w:pPr>
            <w:r w:rsidRPr="00AF10EE">
              <w:rPr>
                <w:rFonts w:ascii="Times New Roman" w:hAnsi="Times New Roman" w:cs="Times New Roman"/>
                <w:sz w:val="24"/>
                <w:szCs w:val="24"/>
              </w:rPr>
              <w:lastRenderedPageBreak/>
              <w:t>М.А. Шолохов</w:t>
            </w:r>
          </w:p>
        </w:tc>
        <w:tc>
          <w:tcPr>
            <w:tcW w:w="1809" w:type="dxa"/>
          </w:tcPr>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z w:val="24"/>
                <w:szCs w:val="24"/>
              </w:rPr>
              <w:t>Устный опрос. Работа по таблице; самостоятельная работа. Презентация с применением ИКТ</w:t>
            </w:r>
          </w:p>
        </w:tc>
        <w:tc>
          <w:tcPr>
            <w:tcW w:w="1808" w:type="dxa"/>
          </w:tcPr>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AF10EE">
              <w:rPr>
                <w:rFonts w:ascii="Times New Roman" w:hAnsi="Times New Roman" w:cs="Times New Roman"/>
                <w:sz w:val="24"/>
                <w:szCs w:val="24"/>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w:t>
            </w:r>
            <w:r w:rsidRPr="00AF10EE">
              <w:rPr>
                <w:rFonts w:ascii="Times New Roman" w:hAnsi="Times New Roman" w:cs="Times New Roman"/>
                <w:b/>
                <w:sz w:val="24"/>
                <w:szCs w:val="24"/>
              </w:rPr>
              <w:t xml:space="preserve"> знать:</w:t>
            </w:r>
          </w:p>
          <w:p w:rsidR="00500426" w:rsidRPr="00AF10EE" w:rsidRDefault="00500426" w:rsidP="00500426">
            <w:pPr>
              <w:spacing w:line="360" w:lineRule="auto"/>
              <w:jc w:val="both"/>
              <w:rPr>
                <w:rFonts w:ascii="Times New Roman" w:hAnsi="Times New Roman" w:cs="Times New Roman"/>
                <w:sz w:val="24"/>
                <w:szCs w:val="24"/>
              </w:rPr>
            </w:pPr>
            <w:r w:rsidRPr="00AF10EE">
              <w:rPr>
                <w:rFonts w:ascii="Times New Roman" w:hAnsi="Times New Roman" w:cs="Times New Roman"/>
                <w:sz w:val="24"/>
                <w:szCs w:val="24"/>
              </w:rPr>
              <w:t xml:space="preserve"> образную природу словесного искусства;</w:t>
            </w:r>
          </w:p>
          <w:p w:rsidR="00500426" w:rsidRPr="00AF10EE" w:rsidRDefault="00500426" w:rsidP="00500426">
            <w:pPr>
              <w:spacing w:line="360" w:lineRule="auto"/>
              <w:jc w:val="both"/>
              <w:rPr>
                <w:rFonts w:ascii="Times New Roman" w:hAnsi="Times New Roman" w:cs="Times New Roman"/>
                <w:b/>
                <w:sz w:val="24"/>
                <w:szCs w:val="24"/>
              </w:rPr>
            </w:pPr>
          </w:p>
        </w:tc>
        <w:tc>
          <w:tcPr>
            <w:tcW w:w="1640" w:type="dxa"/>
          </w:tcPr>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b/>
                <w:sz w:val="24"/>
                <w:szCs w:val="24"/>
              </w:rPr>
              <w:t xml:space="preserve">Сочинение </w:t>
            </w:r>
          </w:p>
        </w:tc>
        <w:tc>
          <w:tcPr>
            <w:tcW w:w="1417" w:type="dxa"/>
          </w:tcPr>
          <w:p w:rsidR="00500426" w:rsidRPr="00AF10EE" w:rsidRDefault="00500426" w:rsidP="00500426">
            <w:pPr>
              <w:pStyle w:val="a5"/>
              <w:ind w:left="0"/>
              <w:rPr>
                <w:rFonts w:ascii="Times New Roman" w:hAnsi="Times New Roman"/>
                <w:sz w:val="24"/>
                <w:szCs w:val="24"/>
              </w:rPr>
            </w:pPr>
            <w:r w:rsidRPr="00AF10EE">
              <w:rPr>
                <w:rFonts w:ascii="Times New Roman" w:hAnsi="Times New Roman"/>
                <w:sz w:val="24"/>
                <w:szCs w:val="24"/>
              </w:rPr>
              <w:t>Аргументировано формулировать своё отношение к прочитанным  произведениям, создавать сочинения различных жанров.</w:t>
            </w:r>
          </w:p>
          <w:p w:rsidR="00500426" w:rsidRPr="00AF10EE" w:rsidRDefault="00500426" w:rsidP="00500426">
            <w:pPr>
              <w:pStyle w:val="a5"/>
              <w:ind w:left="0"/>
              <w:rPr>
                <w:rFonts w:ascii="Times New Roman" w:hAnsi="Times New Roman"/>
                <w:sz w:val="24"/>
                <w:szCs w:val="24"/>
              </w:rPr>
            </w:pPr>
            <w:r w:rsidRPr="00AF10EE">
              <w:rPr>
                <w:rFonts w:ascii="Times New Roman" w:hAnsi="Times New Roman"/>
                <w:sz w:val="24"/>
                <w:szCs w:val="24"/>
              </w:rPr>
              <w:t>ОК</w:t>
            </w:r>
            <w:proofErr w:type="gramStart"/>
            <w:r w:rsidRPr="00AF10EE">
              <w:rPr>
                <w:rFonts w:ascii="Times New Roman" w:hAnsi="Times New Roman"/>
                <w:sz w:val="24"/>
                <w:szCs w:val="24"/>
              </w:rPr>
              <w:t>4</w:t>
            </w:r>
            <w:proofErr w:type="gramEnd"/>
          </w:p>
          <w:p w:rsidR="00500426" w:rsidRPr="00AF10EE" w:rsidRDefault="00500426" w:rsidP="00500426">
            <w:pPr>
              <w:spacing w:line="360" w:lineRule="auto"/>
              <w:jc w:val="both"/>
              <w:rPr>
                <w:rFonts w:ascii="Times New Roman" w:hAnsi="Times New Roman" w:cs="Times New Roman"/>
                <w:b/>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4112"/>
        </w:trPr>
        <w:tc>
          <w:tcPr>
            <w:tcW w:w="1418" w:type="dxa"/>
          </w:tcPr>
          <w:p w:rsidR="00500426" w:rsidRPr="00AF10EE" w:rsidRDefault="00500426" w:rsidP="00500426">
            <w:pPr>
              <w:tabs>
                <w:tab w:val="left" w:pos="1404"/>
              </w:tabs>
              <w:rPr>
                <w:rFonts w:ascii="Times New Roman" w:hAnsi="Times New Roman" w:cs="Times New Roman"/>
                <w:i/>
                <w:sz w:val="24"/>
                <w:szCs w:val="24"/>
              </w:rPr>
            </w:pPr>
            <w:r w:rsidRPr="00AF10EE">
              <w:rPr>
                <w:rFonts w:ascii="Times New Roman" w:hAnsi="Times New Roman" w:cs="Times New Roman"/>
                <w:i/>
                <w:sz w:val="24"/>
                <w:szCs w:val="24"/>
              </w:rPr>
              <w:t>А.А. Ахматова</w:t>
            </w:r>
          </w:p>
        </w:tc>
        <w:tc>
          <w:tcPr>
            <w:tcW w:w="1809" w:type="dxa"/>
          </w:tcPr>
          <w:p w:rsidR="00500426" w:rsidRPr="00AF10EE" w:rsidRDefault="00500426" w:rsidP="00500426">
            <w:pPr>
              <w:pStyle w:val="a5"/>
              <w:ind w:left="0"/>
              <w:rPr>
                <w:rFonts w:ascii="Times New Roman" w:hAnsi="Times New Roman"/>
                <w:i/>
                <w:iCs/>
                <w:sz w:val="24"/>
                <w:szCs w:val="24"/>
              </w:rPr>
            </w:pPr>
            <w:r w:rsidRPr="00AF10EE">
              <w:rPr>
                <w:rFonts w:ascii="Times New Roman" w:hAnsi="Times New Roman"/>
                <w:i/>
                <w:iCs/>
                <w:sz w:val="24"/>
                <w:szCs w:val="24"/>
              </w:rPr>
              <w:t>Устный опрос</w:t>
            </w:r>
          </w:p>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i/>
                <w:iCs/>
                <w:sz w:val="24"/>
                <w:szCs w:val="24"/>
              </w:rPr>
              <w:t>Чтение стихотворений наизусть</w:t>
            </w:r>
          </w:p>
        </w:tc>
        <w:tc>
          <w:tcPr>
            <w:tcW w:w="1808" w:type="dxa"/>
          </w:tcPr>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воспроизводить содержание литературного произведения;</w:t>
            </w:r>
          </w:p>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сопоставлять литературные произведения;</w:t>
            </w:r>
          </w:p>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выявлять авторскую позицию;</w:t>
            </w:r>
          </w:p>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500426" w:rsidRPr="00AF10EE" w:rsidRDefault="00500426" w:rsidP="00500426">
            <w:pPr>
              <w:spacing w:line="360" w:lineRule="auto"/>
              <w:jc w:val="both"/>
              <w:rPr>
                <w:rFonts w:ascii="Times New Roman" w:hAnsi="Times New Roman" w:cs="Times New Roman"/>
                <w:b/>
                <w:sz w:val="24"/>
                <w:szCs w:val="24"/>
              </w:rPr>
            </w:pPr>
          </w:p>
        </w:tc>
        <w:tc>
          <w:tcPr>
            <w:tcW w:w="1640" w:type="dxa"/>
          </w:tcPr>
          <w:p w:rsidR="00500426" w:rsidRPr="00AF10EE" w:rsidRDefault="00500426" w:rsidP="00500426">
            <w:pPr>
              <w:spacing w:line="360" w:lineRule="auto"/>
              <w:jc w:val="both"/>
              <w:rPr>
                <w:rFonts w:ascii="Times New Roman" w:hAnsi="Times New Roman" w:cs="Times New Roman"/>
                <w:b/>
                <w:sz w:val="24"/>
                <w:szCs w:val="24"/>
              </w:rPr>
            </w:pPr>
          </w:p>
        </w:tc>
        <w:tc>
          <w:tcPr>
            <w:tcW w:w="1417" w:type="dxa"/>
          </w:tcPr>
          <w:p w:rsidR="00500426" w:rsidRPr="00AF10EE" w:rsidRDefault="00500426" w:rsidP="00500426">
            <w:pPr>
              <w:pStyle w:val="a5"/>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1558"/>
        </w:trPr>
        <w:tc>
          <w:tcPr>
            <w:tcW w:w="1418" w:type="dxa"/>
          </w:tcPr>
          <w:p w:rsidR="00500426" w:rsidRPr="00AF10EE" w:rsidRDefault="00500426" w:rsidP="00500426">
            <w:pPr>
              <w:tabs>
                <w:tab w:val="left" w:pos="1404"/>
              </w:tabs>
              <w:rPr>
                <w:rFonts w:ascii="Times New Roman" w:hAnsi="Times New Roman" w:cs="Times New Roman"/>
                <w:sz w:val="24"/>
                <w:szCs w:val="24"/>
              </w:rPr>
            </w:pPr>
            <w:r w:rsidRPr="00AF10EE">
              <w:rPr>
                <w:rFonts w:ascii="Times New Roman" w:hAnsi="Times New Roman" w:cs="Times New Roman"/>
                <w:sz w:val="24"/>
                <w:szCs w:val="24"/>
              </w:rPr>
              <w:t>В.М. Шукшин</w:t>
            </w:r>
          </w:p>
        </w:tc>
        <w:tc>
          <w:tcPr>
            <w:tcW w:w="1809" w:type="dxa"/>
          </w:tcPr>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z w:val="24"/>
                <w:szCs w:val="24"/>
              </w:rPr>
              <w:t>Устный опрос</w:t>
            </w:r>
          </w:p>
        </w:tc>
        <w:tc>
          <w:tcPr>
            <w:tcW w:w="1808" w:type="dxa"/>
          </w:tcPr>
          <w:p w:rsidR="00500426" w:rsidRPr="00AF10EE" w:rsidRDefault="00500426" w:rsidP="00500426">
            <w:pPr>
              <w:tabs>
                <w:tab w:val="left" w:pos="567"/>
              </w:tabs>
              <w:spacing w:line="216" w:lineRule="auto"/>
              <w:rPr>
                <w:rFonts w:ascii="Times New Roman" w:hAnsi="Times New Roman" w:cs="Times New Roman"/>
                <w:sz w:val="24"/>
                <w:szCs w:val="24"/>
              </w:rPr>
            </w:pPr>
            <w:r w:rsidRPr="00AF10EE">
              <w:rPr>
                <w:rFonts w:ascii="Times New Roman" w:hAnsi="Times New Roman" w:cs="Times New Roman"/>
                <w:sz w:val="24"/>
                <w:szCs w:val="24"/>
              </w:rPr>
              <w:t>аргументировано формулировать свое отношение к прочитанному произведению.</w:t>
            </w:r>
          </w:p>
          <w:p w:rsidR="00500426" w:rsidRPr="00AF10EE" w:rsidRDefault="00500426" w:rsidP="00500426">
            <w:pPr>
              <w:spacing w:line="360" w:lineRule="auto"/>
              <w:jc w:val="both"/>
              <w:rPr>
                <w:rFonts w:ascii="Times New Roman" w:hAnsi="Times New Roman" w:cs="Times New Roman"/>
                <w:b/>
                <w:sz w:val="24"/>
                <w:szCs w:val="24"/>
              </w:rPr>
            </w:pPr>
          </w:p>
        </w:tc>
        <w:tc>
          <w:tcPr>
            <w:tcW w:w="1640" w:type="dxa"/>
          </w:tcPr>
          <w:p w:rsidR="00500426" w:rsidRPr="00AF10EE" w:rsidRDefault="00500426" w:rsidP="00500426">
            <w:pPr>
              <w:spacing w:line="360" w:lineRule="auto"/>
              <w:jc w:val="both"/>
              <w:rPr>
                <w:rFonts w:ascii="Times New Roman" w:hAnsi="Times New Roman" w:cs="Times New Roman"/>
                <w:b/>
                <w:sz w:val="24"/>
                <w:szCs w:val="24"/>
              </w:rPr>
            </w:pPr>
          </w:p>
        </w:tc>
        <w:tc>
          <w:tcPr>
            <w:tcW w:w="1417" w:type="dxa"/>
          </w:tcPr>
          <w:p w:rsidR="00500426" w:rsidRPr="00AF10EE" w:rsidRDefault="00500426" w:rsidP="00500426">
            <w:pPr>
              <w:pStyle w:val="a5"/>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5678"/>
        </w:trPr>
        <w:tc>
          <w:tcPr>
            <w:tcW w:w="1418" w:type="dxa"/>
          </w:tcPr>
          <w:p w:rsidR="00500426" w:rsidRPr="00AF10EE" w:rsidRDefault="00500426" w:rsidP="00500426">
            <w:pPr>
              <w:tabs>
                <w:tab w:val="left" w:pos="1404"/>
              </w:tabs>
              <w:rPr>
                <w:rFonts w:ascii="Times New Roman" w:hAnsi="Times New Roman" w:cs="Times New Roman"/>
                <w:sz w:val="24"/>
                <w:szCs w:val="24"/>
              </w:rPr>
            </w:pPr>
            <w:r w:rsidRPr="00AF10EE">
              <w:rPr>
                <w:rFonts w:ascii="Times New Roman" w:hAnsi="Times New Roman" w:cs="Times New Roman"/>
                <w:sz w:val="24"/>
                <w:szCs w:val="24"/>
              </w:rPr>
              <w:lastRenderedPageBreak/>
              <w:t xml:space="preserve">В.Г. Распутин </w:t>
            </w:r>
          </w:p>
        </w:tc>
        <w:tc>
          <w:tcPr>
            <w:tcW w:w="1809" w:type="dxa"/>
          </w:tcPr>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z w:val="24"/>
                <w:szCs w:val="24"/>
              </w:rPr>
              <w:t>Устный опрос. Работа по таблице; самостоятельная работа. Презентация с применением ИКТ</w:t>
            </w:r>
          </w:p>
        </w:tc>
        <w:tc>
          <w:tcPr>
            <w:tcW w:w="1808" w:type="dxa"/>
          </w:tcPr>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0EE">
              <w:rPr>
                <w:rFonts w:ascii="Times New Roman" w:hAnsi="Times New Roman" w:cs="Times New Roman"/>
                <w:sz w:val="24"/>
                <w:szCs w:val="24"/>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знать:</w:t>
            </w:r>
          </w:p>
          <w:p w:rsidR="00500426" w:rsidRPr="00AF10EE" w:rsidRDefault="00500426" w:rsidP="00500426">
            <w:pPr>
              <w:spacing w:line="360" w:lineRule="auto"/>
              <w:jc w:val="both"/>
              <w:rPr>
                <w:rFonts w:ascii="Times New Roman" w:hAnsi="Times New Roman" w:cs="Times New Roman"/>
                <w:sz w:val="24"/>
                <w:szCs w:val="24"/>
              </w:rPr>
            </w:pPr>
            <w:r w:rsidRPr="00AF10EE">
              <w:rPr>
                <w:rFonts w:ascii="Times New Roman" w:hAnsi="Times New Roman" w:cs="Times New Roman"/>
                <w:sz w:val="24"/>
                <w:szCs w:val="24"/>
              </w:rPr>
              <w:t xml:space="preserve"> образную природу словесного искусства;</w:t>
            </w:r>
          </w:p>
          <w:p w:rsidR="00500426" w:rsidRPr="00AF10EE" w:rsidRDefault="00500426" w:rsidP="00500426">
            <w:pPr>
              <w:spacing w:line="360" w:lineRule="auto"/>
              <w:jc w:val="both"/>
              <w:rPr>
                <w:rFonts w:ascii="Times New Roman" w:hAnsi="Times New Roman" w:cs="Times New Roman"/>
                <w:sz w:val="24"/>
                <w:szCs w:val="24"/>
              </w:rPr>
            </w:pPr>
          </w:p>
        </w:tc>
        <w:tc>
          <w:tcPr>
            <w:tcW w:w="1640" w:type="dxa"/>
          </w:tcPr>
          <w:p w:rsidR="00500426" w:rsidRPr="00AF10EE" w:rsidRDefault="00500426" w:rsidP="00500426">
            <w:pPr>
              <w:spacing w:line="360" w:lineRule="auto"/>
              <w:jc w:val="both"/>
              <w:rPr>
                <w:rFonts w:ascii="Times New Roman" w:hAnsi="Times New Roman" w:cs="Times New Roman"/>
                <w:sz w:val="24"/>
                <w:szCs w:val="24"/>
              </w:rPr>
            </w:pPr>
            <w:r w:rsidRPr="00AF10EE">
              <w:rPr>
                <w:rFonts w:ascii="Times New Roman" w:hAnsi="Times New Roman" w:cs="Times New Roman"/>
                <w:sz w:val="24"/>
                <w:szCs w:val="24"/>
              </w:rPr>
              <w:t xml:space="preserve">Сочинение </w:t>
            </w:r>
          </w:p>
        </w:tc>
        <w:tc>
          <w:tcPr>
            <w:tcW w:w="1417" w:type="dxa"/>
          </w:tcPr>
          <w:p w:rsidR="00500426" w:rsidRPr="00AF10EE" w:rsidRDefault="00500426" w:rsidP="00500426">
            <w:pPr>
              <w:pStyle w:val="a5"/>
              <w:ind w:left="0"/>
              <w:rPr>
                <w:rFonts w:ascii="Times New Roman" w:hAnsi="Times New Roman"/>
                <w:sz w:val="24"/>
                <w:szCs w:val="24"/>
              </w:rPr>
            </w:pPr>
            <w:r w:rsidRPr="00AF10EE">
              <w:rPr>
                <w:rFonts w:ascii="Times New Roman" w:hAnsi="Times New Roman"/>
                <w:sz w:val="24"/>
                <w:szCs w:val="24"/>
              </w:rPr>
              <w:t>Аргументировано формулировать своё отношение к прочитанным  произведениям</w:t>
            </w:r>
            <w:proofErr w:type="gramStart"/>
            <w:r w:rsidRPr="00AF10EE">
              <w:rPr>
                <w:rFonts w:ascii="Times New Roman" w:hAnsi="Times New Roman"/>
                <w:sz w:val="24"/>
                <w:szCs w:val="24"/>
              </w:rPr>
              <w:t>,.</w:t>
            </w:r>
            <w:proofErr w:type="gramEnd"/>
          </w:p>
          <w:p w:rsidR="00500426" w:rsidRPr="00AF10EE" w:rsidRDefault="00500426" w:rsidP="00500426">
            <w:pPr>
              <w:pStyle w:val="a5"/>
              <w:ind w:left="0"/>
              <w:rPr>
                <w:rFonts w:ascii="Times New Roman" w:hAnsi="Times New Roman"/>
                <w:sz w:val="24"/>
                <w:szCs w:val="24"/>
              </w:rPr>
            </w:pPr>
            <w:r w:rsidRPr="00AF10EE">
              <w:rPr>
                <w:rFonts w:ascii="Times New Roman" w:hAnsi="Times New Roman"/>
                <w:sz w:val="24"/>
                <w:szCs w:val="24"/>
              </w:rPr>
              <w:t>ОК</w:t>
            </w:r>
            <w:proofErr w:type="gramStart"/>
            <w:r w:rsidRPr="00AF10EE">
              <w:rPr>
                <w:rFonts w:ascii="Times New Roman" w:hAnsi="Times New Roman"/>
                <w:sz w:val="24"/>
                <w:szCs w:val="24"/>
              </w:rPr>
              <w:t>4</w:t>
            </w:r>
            <w:proofErr w:type="gramEnd"/>
          </w:p>
          <w:p w:rsidR="00500426" w:rsidRPr="00AF10EE" w:rsidRDefault="00500426" w:rsidP="00500426">
            <w:pPr>
              <w:spacing w:line="360" w:lineRule="auto"/>
              <w:jc w:val="both"/>
              <w:rPr>
                <w:rFonts w:ascii="Times New Roman" w:hAnsi="Times New Roman" w:cs="Times New Roman"/>
                <w:b/>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5816"/>
        </w:trPr>
        <w:tc>
          <w:tcPr>
            <w:tcW w:w="1418" w:type="dxa"/>
          </w:tcPr>
          <w:p w:rsidR="00500426" w:rsidRPr="00AF10EE" w:rsidRDefault="00500426" w:rsidP="00500426">
            <w:pPr>
              <w:tabs>
                <w:tab w:val="left" w:pos="1404"/>
              </w:tabs>
              <w:rPr>
                <w:rFonts w:ascii="Times New Roman" w:eastAsia="Times New Roman" w:hAnsi="Times New Roman" w:cs="Times New Roman"/>
                <w:sz w:val="24"/>
                <w:szCs w:val="24"/>
              </w:rPr>
            </w:pPr>
            <w:r w:rsidRPr="00AF10EE">
              <w:rPr>
                <w:rFonts w:ascii="Times New Roman" w:eastAsia="Times New Roman" w:hAnsi="Times New Roman" w:cs="Times New Roman"/>
                <w:bCs/>
                <w:sz w:val="24"/>
                <w:szCs w:val="24"/>
              </w:rPr>
              <w:t>А.Т. Твардовский</w:t>
            </w:r>
          </w:p>
        </w:tc>
        <w:tc>
          <w:tcPr>
            <w:tcW w:w="1809" w:type="dxa"/>
          </w:tcPr>
          <w:p w:rsidR="00500426" w:rsidRPr="00AF10EE" w:rsidRDefault="00500426" w:rsidP="00500426">
            <w:pPr>
              <w:spacing w:line="360" w:lineRule="auto"/>
              <w:jc w:val="both"/>
              <w:rPr>
                <w:rFonts w:ascii="Times New Roman" w:hAnsi="Times New Roman" w:cs="Times New Roman"/>
                <w:sz w:val="24"/>
                <w:szCs w:val="24"/>
              </w:rPr>
            </w:pPr>
            <w:r w:rsidRPr="00AF10EE">
              <w:rPr>
                <w:rFonts w:ascii="Times New Roman" w:hAnsi="Times New Roman" w:cs="Times New Roman"/>
                <w:sz w:val="24"/>
                <w:szCs w:val="24"/>
              </w:rPr>
              <w:t>Устный опрос.</w:t>
            </w:r>
          </w:p>
          <w:p w:rsidR="00500426" w:rsidRPr="00AF10EE" w:rsidRDefault="00500426" w:rsidP="00500426">
            <w:pPr>
              <w:spacing w:line="360" w:lineRule="auto"/>
              <w:jc w:val="both"/>
              <w:rPr>
                <w:rFonts w:ascii="Times New Roman" w:hAnsi="Times New Roman" w:cs="Times New Roman"/>
                <w:b/>
                <w:sz w:val="24"/>
                <w:szCs w:val="24"/>
              </w:rPr>
            </w:pPr>
          </w:p>
        </w:tc>
        <w:tc>
          <w:tcPr>
            <w:tcW w:w="1808" w:type="dxa"/>
          </w:tcPr>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500426" w:rsidRPr="00AF10EE" w:rsidRDefault="00500426" w:rsidP="00500426">
            <w:pPr>
              <w:tabs>
                <w:tab w:val="left" w:pos="567"/>
              </w:tabs>
              <w:spacing w:line="216" w:lineRule="auto"/>
              <w:rPr>
                <w:rFonts w:ascii="Times New Roman" w:hAnsi="Times New Roman" w:cs="Times New Roman"/>
                <w:sz w:val="24"/>
                <w:szCs w:val="24"/>
              </w:rPr>
            </w:pPr>
            <w:r w:rsidRPr="00AF10EE">
              <w:rPr>
                <w:rFonts w:ascii="Times New Roman" w:hAnsi="Times New Roman" w:cs="Times New Roman"/>
                <w:sz w:val="24"/>
                <w:szCs w:val="24"/>
              </w:rPr>
              <w:t>аргументировано формулировать свое отношение к прочитанному произведению;</w:t>
            </w:r>
          </w:p>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pacing w:val="-4"/>
                <w:sz w:val="24"/>
                <w:szCs w:val="24"/>
              </w:rPr>
              <w:t xml:space="preserve">основные факты жизни и творчества писателей-классиков </w:t>
            </w:r>
            <w:proofErr w:type="gramStart"/>
            <w:r w:rsidRPr="00AF10EE">
              <w:rPr>
                <w:rFonts w:ascii="Times New Roman" w:hAnsi="Times New Roman" w:cs="Times New Roman"/>
                <w:spacing w:val="-4"/>
                <w:sz w:val="24"/>
                <w:szCs w:val="24"/>
                <w:lang w:val="en-US"/>
              </w:rPr>
              <w:t>XX</w:t>
            </w:r>
            <w:proofErr w:type="spellStart"/>
            <w:proofErr w:type="gramEnd"/>
            <w:r w:rsidRPr="00AF10EE">
              <w:rPr>
                <w:rFonts w:ascii="Times New Roman" w:hAnsi="Times New Roman" w:cs="Times New Roman"/>
                <w:spacing w:val="-4"/>
                <w:sz w:val="24"/>
                <w:szCs w:val="24"/>
              </w:rPr>
              <w:t>вв</w:t>
            </w:r>
            <w:proofErr w:type="spellEnd"/>
          </w:p>
        </w:tc>
        <w:tc>
          <w:tcPr>
            <w:tcW w:w="1640" w:type="dxa"/>
          </w:tcPr>
          <w:p w:rsidR="00500426" w:rsidRPr="00AF10EE" w:rsidRDefault="00500426" w:rsidP="00500426">
            <w:pPr>
              <w:spacing w:line="360" w:lineRule="auto"/>
              <w:jc w:val="both"/>
              <w:rPr>
                <w:rFonts w:ascii="Times New Roman" w:hAnsi="Times New Roman" w:cs="Times New Roman"/>
                <w:sz w:val="24"/>
                <w:szCs w:val="24"/>
              </w:rPr>
            </w:pPr>
          </w:p>
        </w:tc>
        <w:tc>
          <w:tcPr>
            <w:tcW w:w="1417" w:type="dxa"/>
          </w:tcPr>
          <w:p w:rsidR="00500426" w:rsidRPr="00AF10EE" w:rsidRDefault="00500426" w:rsidP="00500426">
            <w:pPr>
              <w:pStyle w:val="a5"/>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5257"/>
        </w:trPr>
        <w:tc>
          <w:tcPr>
            <w:tcW w:w="1418" w:type="dxa"/>
          </w:tcPr>
          <w:p w:rsidR="00500426" w:rsidRPr="00AF10EE" w:rsidRDefault="00500426" w:rsidP="00500426">
            <w:pPr>
              <w:tabs>
                <w:tab w:val="left" w:pos="1404"/>
              </w:tabs>
              <w:rPr>
                <w:rFonts w:ascii="Times New Roman" w:eastAsia="Times New Roman" w:hAnsi="Times New Roman" w:cs="Times New Roman"/>
                <w:bCs/>
                <w:sz w:val="24"/>
                <w:szCs w:val="24"/>
              </w:rPr>
            </w:pPr>
            <w:r w:rsidRPr="00AF10EE">
              <w:rPr>
                <w:rFonts w:ascii="Times New Roman" w:eastAsia="Times New Roman" w:hAnsi="Times New Roman" w:cs="Times New Roman"/>
                <w:sz w:val="24"/>
                <w:szCs w:val="24"/>
              </w:rPr>
              <w:lastRenderedPageBreak/>
              <w:t>А. И. Солженицын</w:t>
            </w:r>
          </w:p>
        </w:tc>
        <w:tc>
          <w:tcPr>
            <w:tcW w:w="1809" w:type="dxa"/>
          </w:tcPr>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z w:val="24"/>
                <w:szCs w:val="24"/>
              </w:rPr>
              <w:t>Устный опрос. Работа по таблице; самостоятельная работа. Презентация с применением ИКТ</w:t>
            </w:r>
          </w:p>
        </w:tc>
        <w:tc>
          <w:tcPr>
            <w:tcW w:w="1808" w:type="dxa"/>
          </w:tcPr>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выявлять авторскую позицию;</w:t>
            </w:r>
          </w:p>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z w:val="24"/>
                <w:szCs w:val="24"/>
              </w:rPr>
              <w:t>аргументировано формулировать свое отношение к прочитанному произведению</w:t>
            </w:r>
          </w:p>
          <w:p w:rsidR="00500426" w:rsidRPr="00AF10EE" w:rsidRDefault="00500426" w:rsidP="00500426">
            <w:pPr>
              <w:rPr>
                <w:rFonts w:ascii="Times New Roman" w:hAnsi="Times New Roman" w:cs="Times New Roman"/>
                <w:sz w:val="24"/>
                <w:szCs w:val="24"/>
              </w:rPr>
            </w:pPr>
            <w:r w:rsidRPr="00AF10EE">
              <w:rPr>
                <w:rFonts w:ascii="Times New Roman" w:hAnsi="Times New Roman" w:cs="Times New Roman"/>
                <w:spacing w:val="-4"/>
                <w:sz w:val="24"/>
                <w:szCs w:val="24"/>
              </w:rPr>
              <w:t xml:space="preserve">основные факты жизни и творчества писателей-классиков </w:t>
            </w:r>
            <w:r w:rsidRPr="00AF10EE">
              <w:rPr>
                <w:rFonts w:ascii="Times New Roman" w:hAnsi="Times New Roman" w:cs="Times New Roman"/>
                <w:spacing w:val="-4"/>
                <w:sz w:val="24"/>
                <w:szCs w:val="24"/>
                <w:lang w:val="en-US"/>
              </w:rPr>
              <w:t>XIX</w:t>
            </w:r>
            <w:r w:rsidRPr="00AF10EE">
              <w:rPr>
                <w:rFonts w:ascii="Times New Roman" w:hAnsi="Times New Roman" w:cs="Times New Roman"/>
                <w:spacing w:val="-4"/>
                <w:sz w:val="24"/>
                <w:szCs w:val="24"/>
              </w:rPr>
              <w:t>–</w:t>
            </w:r>
            <w:r w:rsidRPr="00AF10EE">
              <w:rPr>
                <w:rFonts w:ascii="Times New Roman" w:hAnsi="Times New Roman" w:cs="Times New Roman"/>
                <w:spacing w:val="-4"/>
                <w:sz w:val="24"/>
                <w:szCs w:val="24"/>
                <w:lang w:val="en-US"/>
              </w:rPr>
              <w:t>XX</w:t>
            </w:r>
            <w:r w:rsidRPr="00AF10EE">
              <w:rPr>
                <w:rFonts w:ascii="Times New Roman" w:hAnsi="Times New Roman" w:cs="Times New Roman"/>
                <w:spacing w:val="-4"/>
                <w:sz w:val="24"/>
                <w:szCs w:val="24"/>
              </w:rPr>
              <w:t xml:space="preserve"> вв.</w:t>
            </w:r>
          </w:p>
        </w:tc>
        <w:tc>
          <w:tcPr>
            <w:tcW w:w="1640" w:type="dxa"/>
          </w:tcPr>
          <w:p w:rsidR="00500426" w:rsidRPr="00AF10EE" w:rsidRDefault="00500426" w:rsidP="00500426">
            <w:pPr>
              <w:spacing w:line="360" w:lineRule="auto"/>
              <w:jc w:val="both"/>
              <w:rPr>
                <w:rFonts w:ascii="Times New Roman" w:hAnsi="Times New Roman" w:cs="Times New Roman"/>
                <w:sz w:val="24"/>
                <w:szCs w:val="24"/>
              </w:rPr>
            </w:pPr>
          </w:p>
        </w:tc>
        <w:tc>
          <w:tcPr>
            <w:tcW w:w="1417" w:type="dxa"/>
          </w:tcPr>
          <w:p w:rsidR="00500426" w:rsidRPr="00AF10EE" w:rsidRDefault="00500426" w:rsidP="00500426">
            <w:pPr>
              <w:pStyle w:val="a5"/>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5533"/>
        </w:trPr>
        <w:tc>
          <w:tcPr>
            <w:tcW w:w="1418" w:type="dxa"/>
          </w:tcPr>
          <w:p w:rsidR="00500426" w:rsidRPr="00AF10EE" w:rsidRDefault="00500426" w:rsidP="00500426">
            <w:pPr>
              <w:tabs>
                <w:tab w:val="left" w:pos="1404"/>
              </w:tabs>
              <w:rPr>
                <w:rFonts w:ascii="Times New Roman" w:hAnsi="Times New Roman" w:cs="Times New Roman"/>
                <w:sz w:val="24"/>
                <w:szCs w:val="24"/>
              </w:rPr>
            </w:pPr>
            <w:r w:rsidRPr="00AF10EE">
              <w:rPr>
                <w:rFonts w:ascii="Times New Roman" w:hAnsi="Times New Roman" w:cs="Times New Roman"/>
                <w:sz w:val="24"/>
                <w:szCs w:val="24"/>
                <w:shd w:val="clear" w:color="FFFFFF" w:fill="FFFFFF"/>
              </w:rPr>
              <w:t>А.В. Вампилов</w:t>
            </w:r>
          </w:p>
        </w:tc>
        <w:tc>
          <w:tcPr>
            <w:tcW w:w="1809" w:type="dxa"/>
          </w:tcPr>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z w:val="24"/>
                <w:szCs w:val="24"/>
              </w:rPr>
              <w:t>Устный опрос</w:t>
            </w:r>
          </w:p>
        </w:tc>
        <w:tc>
          <w:tcPr>
            <w:tcW w:w="1808" w:type="dxa"/>
          </w:tcPr>
          <w:p w:rsidR="00500426" w:rsidRPr="00AF10EE" w:rsidRDefault="00500426" w:rsidP="00500426">
            <w:pPr>
              <w:tabs>
                <w:tab w:val="left" w:pos="567"/>
              </w:tabs>
              <w:spacing w:line="216" w:lineRule="auto"/>
              <w:jc w:val="both"/>
              <w:rPr>
                <w:rFonts w:ascii="Times New Roman" w:hAnsi="Times New Roman" w:cs="Times New Roman"/>
                <w:sz w:val="24"/>
                <w:szCs w:val="24"/>
              </w:rPr>
            </w:pPr>
            <w:r w:rsidRPr="00AF10EE">
              <w:rPr>
                <w:rFonts w:ascii="Times New Roman" w:hAnsi="Times New Roman" w:cs="Times New Roman"/>
                <w:sz w:val="24"/>
                <w:szCs w:val="24"/>
              </w:rPr>
              <w:t>выявлять авторскую позицию;</w:t>
            </w:r>
          </w:p>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z w:val="24"/>
                <w:szCs w:val="24"/>
              </w:rPr>
              <w:t>аргументировано формулировать свое отношение к прочитанному произведению</w:t>
            </w:r>
          </w:p>
          <w:p w:rsidR="00500426" w:rsidRPr="00AF10EE" w:rsidRDefault="00500426" w:rsidP="00500426">
            <w:pPr>
              <w:spacing w:line="360" w:lineRule="auto"/>
              <w:jc w:val="both"/>
              <w:rPr>
                <w:rFonts w:ascii="Times New Roman" w:hAnsi="Times New Roman" w:cs="Times New Roman"/>
                <w:b/>
                <w:sz w:val="24"/>
                <w:szCs w:val="24"/>
              </w:rPr>
            </w:pPr>
            <w:r w:rsidRPr="00AF10EE">
              <w:rPr>
                <w:rFonts w:ascii="Times New Roman" w:hAnsi="Times New Roman" w:cs="Times New Roman"/>
                <w:spacing w:val="-4"/>
                <w:sz w:val="24"/>
                <w:szCs w:val="24"/>
              </w:rPr>
              <w:t xml:space="preserve">основные факты жизни и творчества писателей-классиков </w:t>
            </w:r>
            <w:r w:rsidRPr="00AF10EE">
              <w:rPr>
                <w:rFonts w:ascii="Times New Roman" w:hAnsi="Times New Roman" w:cs="Times New Roman"/>
                <w:spacing w:val="-4"/>
                <w:sz w:val="24"/>
                <w:szCs w:val="24"/>
                <w:lang w:val="en-US"/>
              </w:rPr>
              <w:t>XIX</w:t>
            </w:r>
            <w:r w:rsidRPr="00AF10EE">
              <w:rPr>
                <w:rFonts w:ascii="Times New Roman" w:hAnsi="Times New Roman" w:cs="Times New Roman"/>
                <w:spacing w:val="-4"/>
                <w:sz w:val="24"/>
                <w:szCs w:val="24"/>
              </w:rPr>
              <w:t>–</w:t>
            </w:r>
            <w:r w:rsidRPr="00AF10EE">
              <w:rPr>
                <w:rFonts w:ascii="Times New Roman" w:hAnsi="Times New Roman" w:cs="Times New Roman"/>
                <w:spacing w:val="-4"/>
                <w:sz w:val="24"/>
                <w:szCs w:val="24"/>
                <w:lang w:val="en-US"/>
              </w:rPr>
              <w:t>XX</w:t>
            </w:r>
            <w:r w:rsidRPr="00AF10EE">
              <w:rPr>
                <w:rFonts w:ascii="Times New Roman" w:hAnsi="Times New Roman" w:cs="Times New Roman"/>
                <w:spacing w:val="-4"/>
                <w:sz w:val="24"/>
                <w:szCs w:val="24"/>
              </w:rPr>
              <w:t xml:space="preserve"> вв.</w:t>
            </w:r>
          </w:p>
        </w:tc>
        <w:tc>
          <w:tcPr>
            <w:tcW w:w="1640" w:type="dxa"/>
          </w:tcPr>
          <w:p w:rsidR="00500426" w:rsidRPr="00AF10EE" w:rsidRDefault="00500426" w:rsidP="00500426">
            <w:pPr>
              <w:spacing w:line="360" w:lineRule="auto"/>
              <w:jc w:val="both"/>
              <w:rPr>
                <w:rFonts w:ascii="Times New Roman" w:hAnsi="Times New Roman" w:cs="Times New Roman"/>
                <w:sz w:val="24"/>
                <w:szCs w:val="24"/>
              </w:rPr>
            </w:pPr>
          </w:p>
        </w:tc>
        <w:tc>
          <w:tcPr>
            <w:tcW w:w="1417" w:type="dxa"/>
          </w:tcPr>
          <w:p w:rsidR="00500426" w:rsidRPr="00AF10EE" w:rsidRDefault="00500426" w:rsidP="00500426">
            <w:pPr>
              <w:pStyle w:val="a5"/>
              <w:ind w:left="0"/>
              <w:rPr>
                <w:rFonts w:ascii="Times New Roman" w:hAnsi="Times New Roman"/>
                <w:sz w:val="24"/>
                <w:szCs w:val="24"/>
              </w:rPr>
            </w:pP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r w:rsidR="00500426" w:rsidRPr="00AF10EE" w:rsidTr="00500426">
        <w:trPr>
          <w:trHeight w:hRule="exact" w:val="847"/>
        </w:trPr>
        <w:tc>
          <w:tcPr>
            <w:tcW w:w="1418" w:type="dxa"/>
          </w:tcPr>
          <w:p w:rsidR="00500426" w:rsidRPr="00AF10EE" w:rsidRDefault="00500426" w:rsidP="00500426">
            <w:pPr>
              <w:tabs>
                <w:tab w:val="left" w:pos="1404"/>
              </w:tabs>
              <w:rPr>
                <w:rFonts w:ascii="Times New Roman" w:hAnsi="Times New Roman" w:cs="Times New Roman"/>
                <w:b/>
                <w:sz w:val="24"/>
                <w:szCs w:val="24"/>
                <w:shd w:val="clear" w:color="FFFFFF" w:fill="FFFFFF"/>
              </w:rPr>
            </w:pPr>
          </w:p>
        </w:tc>
        <w:tc>
          <w:tcPr>
            <w:tcW w:w="1809" w:type="dxa"/>
          </w:tcPr>
          <w:p w:rsidR="00500426" w:rsidRPr="00AF10EE" w:rsidRDefault="00500426" w:rsidP="00500426">
            <w:pPr>
              <w:spacing w:line="360" w:lineRule="auto"/>
              <w:jc w:val="both"/>
              <w:rPr>
                <w:rFonts w:ascii="Times New Roman" w:hAnsi="Times New Roman" w:cs="Times New Roman"/>
                <w:sz w:val="24"/>
                <w:szCs w:val="24"/>
              </w:rPr>
            </w:pPr>
          </w:p>
        </w:tc>
        <w:tc>
          <w:tcPr>
            <w:tcW w:w="1808" w:type="dxa"/>
          </w:tcPr>
          <w:p w:rsidR="00500426" w:rsidRPr="00AF10EE" w:rsidRDefault="00500426" w:rsidP="00500426">
            <w:pPr>
              <w:tabs>
                <w:tab w:val="left" w:pos="567"/>
              </w:tabs>
              <w:spacing w:line="216" w:lineRule="auto"/>
              <w:jc w:val="both"/>
              <w:rPr>
                <w:rFonts w:ascii="Times New Roman" w:hAnsi="Times New Roman" w:cs="Times New Roman"/>
                <w:sz w:val="24"/>
                <w:szCs w:val="24"/>
              </w:rPr>
            </w:pPr>
          </w:p>
        </w:tc>
        <w:tc>
          <w:tcPr>
            <w:tcW w:w="1640" w:type="dxa"/>
          </w:tcPr>
          <w:p w:rsidR="00500426" w:rsidRPr="00AF10EE" w:rsidRDefault="00500426" w:rsidP="00500426">
            <w:pPr>
              <w:spacing w:line="360" w:lineRule="auto"/>
              <w:jc w:val="both"/>
              <w:rPr>
                <w:rFonts w:ascii="Times New Roman" w:hAnsi="Times New Roman" w:cs="Times New Roman"/>
                <w:sz w:val="24"/>
                <w:szCs w:val="24"/>
              </w:rPr>
            </w:pPr>
          </w:p>
        </w:tc>
        <w:tc>
          <w:tcPr>
            <w:tcW w:w="1417" w:type="dxa"/>
          </w:tcPr>
          <w:p w:rsidR="00500426" w:rsidRPr="00AF10EE" w:rsidRDefault="00500426" w:rsidP="00500426">
            <w:pPr>
              <w:pStyle w:val="a5"/>
              <w:ind w:left="0"/>
              <w:rPr>
                <w:rFonts w:ascii="Times New Roman" w:hAnsi="Times New Roman"/>
                <w:sz w:val="24"/>
                <w:szCs w:val="24"/>
              </w:rPr>
            </w:pPr>
            <w:r w:rsidRPr="00AF10EE">
              <w:rPr>
                <w:rFonts w:ascii="Times New Roman" w:hAnsi="Times New Roman"/>
                <w:b/>
                <w:sz w:val="24"/>
                <w:szCs w:val="24"/>
              </w:rPr>
              <w:t>Дифференцированный зачет</w:t>
            </w:r>
          </w:p>
        </w:tc>
        <w:tc>
          <w:tcPr>
            <w:tcW w:w="851" w:type="dxa"/>
          </w:tcPr>
          <w:p w:rsidR="00500426" w:rsidRPr="00AF10EE" w:rsidRDefault="00500426" w:rsidP="00500426">
            <w:pPr>
              <w:pStyle w:val="a5"/>
              <w:spacing w:after="0" w:line="240" w:lineRule="auto"/>
              <w:ind w:left="0"/>
              <w:rPr>
                <w:rFonts w:ascii="Times New Roman" w:hAnsi="Times New Roman"/>
                <w:sz w:val="24"/>
                <w:szCs w:val="24"/>
              </w:rPr>
            </w:pPr>
          </w:p>
        </w:tc>
        <w:tc>
          <w:tcPr>
            <w:tcW w:w="1230" w:type="dxa"/>
          </w:tcPr>
          <w:p w:rsidR="00500426" w:rsidRPr="00AF10EE" w:rsidRDefault="00500426" w:rsidP="00500426">
            <w:pPr>
              <w:pStyle w:val="a5"/>
              <w:spacing w:after="0" w:line="240" w:lineRule="auto"/>
              <w:ind w:left="0"/>
              <w:rPr>
                <w:rFonts w:ascii="Times New Roman" w:hAnsi="Times New Roman"/>
                <w:sz w:val="24"/>
                <w:szCs w:val="24"/>
              </w:rPr>
            </w:pPr>
          </w:p>
        </w:tc>
      </w:tr>
    </w:tbl>
    <w:p w:rsidR="00500426" w:rsidRPr="00AF10EE" w:rsidRDefault="00500426" w:rsidP="00500426">
      <w:pPr>
        <w:spacing w:line="360" w:lineRule="auto"/>
        <w:jc w:val="both"/>
        <w:rPr>
          <w:rFonts w:ascii="Times New Roman" w:hAnsi="Times New Roman" w:cs="Times New Roman"/>
          <w:b/>
          <w:sz w:val="24"/>
          <w:szCs w:val="24"/>
        </w:rPr>
      </w:pPr>
    </w:p>
    <w:p w:rsidR="00500426" w:rsidRPr="00AF10EE" w:rsidRDefault="00500426" w:rsidP="00500426">
      <w:pPr>
        <w:spacing w:line="360" w:lineRule="auto"/>
        <w:jc w:val="both"/>
        <w:rPr>
          <w:rFonts w:ascii="Times New Roman" w:hAnsi="Times New Roman" w:cs="Times New Roman"/>
          <w:b/>
          <w:sz w:val="24"/>
          <w:szCs w:val="24"/>
        </w:rPr>
      </w:pPr>
    </w:p>
    <w:p w:rsidR="00500426" w:rsidRPr="00AF10EE" w:rsidRDefault="00500426" w:rsidP="00500426">
      <w:pPr>
        <w:spacing w:line="360" w:lineRule="auto"/>
        <w:jc w:val="both"/>
        <w:rPr>
          <w:rFonts w:ascii="Times New Roman" w:hAnsi="Times New Roman" w:cs="Times New Roman"/>
          <w:b/>
          <w:sz w:val="24"/>
          <w:szCs w:val="24"/>
        </w:rPr>
      </w:pPr>
    </w:p>
    <w:p w:rsidR="00500426" w:rsidRPr="00AF10EE" w:rsidRDefault="00500426" w:rsidP="00500426">
      <w:pPr>
        <w:spacing w:line="360" w:lineRule="auto"/>
        <w:jc w:val="both"/>
        <w:rPr>
          <w:rFonts w:ascii="Times New Roman" w:hAnsi="Times New Roman" w:cs="Times New Roman"/>
          <w:b/>
          <w:sz w:val="24"/>
          <w:szCs w:val="24"/>
        </w:rPr>
      </w:pPr>
    </w:p>
    <w:p w:rsidR="00500426" w:rsidRPr="00AF10EE" w:rsidRDefault="00500426" w:rsidP="00500426">
      <w:pPr>
        <w:spacing w:line="360" w:lineRule="auto"/>
        <w:jc w:val="both"/>
        <w:rPr>
          <w:rFonts w:ascii="Times New Roman" w:hAnsi="Times New Roman" w:cs="Times New Roman"/>
          <w:b/>
          <w:sz w:val="24"/>
          <w:szCs w:val="24"/>
        </w:rPr>
      </w:pPr>
    </w:p>
    <w:p w:rsidR="00500426" w:rsidRPr="00AF10EE" w:rsidRDefault="00500426" w:rsidP="00500426">
      <w:pPr>
        <w:spacing w:line="360" w:lineRule="auto"/>
        <w:jc w:val="both"/>
        <w:rPr>
          <w:rFonts w:ascii="Times New Roman" w:hAnsi="Times New Roman" w:cs="Times New Roman"/>
          <w:b/>
          <w:sz w:val="24"/>
          <w:szCs w:val="24"/>
        </w:rPr>
      </w:pPr>
    </w:p>
    <w:p w:rsidR="00500426" w:rsidRPr="004964AE" w:rsidRDefault="00500426" w:rsidP="00FD6064">
      <w:pPr>
        <w:pStyle w:val="2"/>
        <w:jc w:val="center"/>
        <w:rPr>
          <w:rStyle w:val="20"/>
          <w:rFonts w:ascii="Times New Roman" w:hAnsi="Times New Roman" w:cs="Times New Roman"/>
          <w:b/>
          <w:color w:val="auto"/>
          <w:sz w:val="24"/>
          <w:szCs w:val="24"/>
        </w:rPr>
      </w:pPr>
      <w:bookmarkStart w:id="3" w:name="_Toc18495085"/>
      <w:bookmarkStart w:id="4" w:name="_GoBack"/>
      <w:bookmarkEnd w:id="4"/>
      <w:r w:rsidRPr="004964AE">
        <w:rPr>
          <w:rFonts w:ascii="Times New Roman" w:hAnsi="Times New Roman" w:cs="Times New Roman"/>
          <w:color w:val="auto"/>
          <w:sz w:val="24"/>
          <w:szCs w:val="24"/>
        </w:rPr>
        <w:lastRenderedPageBreak/>
        <w:t>4.</w:t>
      </w:r>
      <w:r w:rsidRPr="004964AE">
        <w:rPr>
          <w:rFonts w:ascii="Times New Roman" w:hAnsi="Times New Roman" w:cs="Times New Roman"/>
          <w:b w:val="0"/>
          <w:color w:val="auto"/>
          <w:sz w:val="24"/>
          <w:szCs w:val="24"/>
        </w:rPr>
        <w:t xml:space="preserve"> </w:t>
      </w:r>
      <w:r w:rsidRPr="004964AE">
        <w:rPr>
          <w:rStyle w:val="20"/>
          <w:rFonts w:ascii="Times New Roman" w:hAnsi="Times New Roman" w:cs="Times New Roman"/>
          <w:b/>
          <w:color w:val="auto"/>
          <w:sz w:val="24"/>
          <w:szCs w:val="24"/>
        </w:rPr>
        <w:t>Типовые задания для оценки освоения учебной дисциплины</w:t>
      </w:r>
      <w:bookmarkEnd w:id="3"/>
    </w:p>
    <w:p w:rsidR="00460C67" w:rsidRPr="00460C67" w:rsidRDefault="00460C67" w:rsidP="00460C67"/>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ГОСУДАРСТВЕННОЕ БЮДЖЕТНОЕ ПРОФЕССИОНАЛЬНОЕ</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ОБРАЗОВАТЕЛЬНОЕ УЧРЕЖДЕНИЕ ИРКУТСКОЙ ОБЛАСТИ</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«ЗИМИНСКИЙ ЖЕЛЕЗНОДОРОЖНЫЙ ТЕХНИКУМ»</w:t>
      </w: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pStyle w:val="Style17"/>
        <w:widowControl/>
        <w:ind w:left="1411"/>
        <w:contextualSpacing/>
        <w:jc w:val="both"/>
      </w:pPr>
    </w:p>
    <w:p w:rsidR="00500426" w:rsidRPr="00AF10EE" w:rsidRDefault="00500426" w:rsidP="00500426">
      <w:pPr>
        <w:pStyle w:val="Style17"/>
        <w:widowControl/>
        <w:ind w:left="1411"/>
        <w:contextualSpacing/>
        <w:rPr>
          <w:rStyle w:val="FontStyle52"/>
          <w:sz w:val="24"/>
          <w:szCs w:val="24"/>
        </w:rPr>
      </w:pPr>
      <w:r w:rsidRPr="00AF10EE">
        <w:rPr>
          <w:rStyle w:val="FontStyle52"/>
          <w:sz w:val="24"/>
          <w:szCs w:val="24"/>
        </w:rPr>
        <w:t>Комплект заданий для контрольной работы</w:t>
      </w:r>
    </w:p>
    <w:p w:rsidR="00500426" w:rsidRPr="00AF10EE" w:rsidRDefault="00500426" w:rsidP="00500426">
      <w:pPr>
        <w:pStyle w:val="Style28"/>
        <w:widowControl/>
        <w:spacing w:line="240" w:lineRule="auto"/>
        <w:ind w:left="1723"/>
        <w:contextualSpacing/>
        <w:jc w:val="left"/>
      </w:pPr>
      <w:r w:rsidRPr="00AF10EE">
        <w:t>«Русская литература первой половины XIX века»</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Укажите годы жизни А.С. Пушкина?</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Как звали человека, стрелявшего в А.С. Пушкина на дуэли?</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Кому посвящено стихотворение А.С. Пушкина «Я помню чудное мгновенье»?</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Какая тема звучит в оде А.С. Пушкина «Вольность»?</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Назовите стихотворения А.С. Пушкина, посвященные теме предназначения поэта и поэзии?</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Какая стихия бушует на страницах поэмы А.С. Пушкина «Медный всадник»?</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Как зовут главного героя поэмы «Медный всадник»?</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Какой император изображен в поэме А.С. Пушкина «Медный всадник»?</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От чего герой сходит с ума в поэме А.С. Пушкина «Медный всадник»?</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Укажите годы жизни М.Ю. Лермонтова?</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Расскажите об обстоятельствах смерти М.Ю. Лермонтова?</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Укажите центральную тему поэзии М.Ю. Лермонтова?</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Укажите название стихотворение, которое М.Ю. Лермонтов посвятил смерти А.С. Пушкина?</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Как зовут героиню поэмы М.Ю. Лермонтова «Демон»?</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Что происходит с демоном после того, как он встретил Тамару?</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Почему Тамара просит отца отдать ее в священную обитель?</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Кому досталась душа Тамары?</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Укажите годы жизни Н.В. Гоголя?</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Прозвище Н.В. Гоголя?</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В какой семье родился Н.В. Гоголь?</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К какому циклу относится повесть Н.В. Гоголя «Портрет»?</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Назовите имя главного героя повести Н.В. Гоголя «Портрет»?</w:t>
      </w:r>
    </w:p>
    <w:p w:rsidR="00500426" w:rsidRPr="00AF10EE" w:rsidRDefault="00500426" w:rsidP="00500426">
      <w:pPr>
        <w:pStyle w:val="a5"/>
        <w:numPr>
          <w:ilvl w:val="0"/>
          <w:numId w:val="28"/>
        </w:numPr>
        <w:spacing w:after="0" w:line="240" w:lineRule="auto"/>
        <w:ind w:left="0" w:hanging="11"/>
        <w:rPr>
          <w:rFonts w:ascii="Times New Roman" w:hAnsi="Times New Roman"/>
          <w:sz w:val="24"/>
          <w:szCs w:val="24"/>
        </w:rPr>
      </w:pPr>
      <w:r w:rsidRPr="00AF10EE">
        <w:rPr>
          <w:rFonts w:ascii="Times New Roman" w:hAnsi="Times New Roman"/>
          <w:sz w:val="24"/>
          <w:szCs w:val="24"/>
        </w:rPr>
        <w:t>Почему художник в повести Н.В. Гоголя утратил талант?</w:t>
      </w:r>
    </w:p>
    <w:p w:rsidR="00500426" w:rsidRPr="00AF10EE" w:rsidRDefault="00500426" w:rsidP="00500426">
      <w:pPr>
        <w:numPr>
          <w:ilvl w:val="0"/>
          <w:numId w:val="28"/>
        </w:numPr>
        <w:shd w:val="clear" w:color="auto" w:fill="FFFFFF"/>
        <w:spacing w:before="100" w:beforeAutospacing="1" w:after="0" w:line="240" w:lineRule="auto"/>
        <w:ind w:left="0" w:hanging="11"/>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Чем отличается русский художник, усовершенствовавшийся в Италии, от </w:t>
      </w:r>
      <w:proofErr w:type="spellStart"/>
      <w:r w:rsidRPr="00AF10EE">
        <w:rPr>
          <w:rFonts w:ascii="Times New Roman" w:eastAsia="Times New Roman" w:hAnsi="Times New Roman" w:cs="Times New Roman"/>
          <w:sz w:val="24"/>
          <w:szCs w:val="24"/>
        </w:rPr>
        <w:t>Чарткова</w:t>
      </w:r>
      <w:proofErr w:type="spellEnd"/>
      <w:r w:rsidRPr="00AF10EE">
        <w:rPr>
          <w:rFonts w:ascii="Times New Roman" w:eastAsia="Times New Roman" w:hAnsi="Times New Roman" w:cs="Times New Roman"/>
          <w:sz w:val="24"/>
          <w:szCs w:val="24"/>
        </w:rPr>
        <w:t xml:space="preserve">? </w:t>
      </w:r>
    </w:p>
    <w:p w:rsidR="00500426" w:rsidRPr="00AF10EE" w:rsidRDefault="00500426" w:rsidP="00500426">
      <w:pPr>
        <w:numPr>
          <w:ilvl w:val="0"/>
          <w:numId w:val="28"/>
        </w:numPr>
        <w:shd w:val="clear" w:color="auto" w:fill="FFFFFF"/>
        <w:spacing w:before="100" w:beforeAutospacing="1" w:after="0" w:line="240" w:lineRule="auto"/>
        <w:ind w:left="0" w:hanging="11"/>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Почему потрясение от совершенной картины в </w:t>
      </w:r>
      <w:proofErr w:type="spellStart"/>
      <w:r w:rsidRPr="00AF10EE">
        <w:rPr>
          <w:rFonts w:ascii="Times New Roman" w:eastAsia="Times New Roman" w:hAnsi="Times New Roman" w:cs="Times New Roman"/>
          <w:sz w:val="24"/>
          <w:szCs w:val="24"/>
        </w:rPr>
        <w:t>Чарткове</w:t>
      </w:r>
      <w:proofErr w:type="spellEnd"/>
      <w:r w:rsidRPr="00AF10EE">
        <w:rPr>
          <w:rFonts w:ascii="Times New Roman" w:eastAsia="Times New Roman" w:hAnsi="Times New Roman" w:cs="Times New Roman"/>
          <w:sz w:val="24"/>
          <w:szCs w:val="24"/>
        </w:rPr>
        <w:t xml:space="preserve"> превращается в “зависть и бешенство”, почему он уничтожает талантливые произведения искусства?</w:t>
      </w:r>
    </w:p>
    <w:p w:rsidR="00500426" w:rsidRPr="00AF10EE" w:rsidRDefault="00500426" w:rsidP="00500426">
      <w:pPr>
        <w:numPr>
          <w:ilvl w:val="0"/>
          <w:numId w:val="28"/>
        </w:numPr>
        <w:shd w:val="clear" w:color="auto" w:fill="FFFFFF"/>
        <w:spacing w:before="100" w:beforeAutospacing="1" w:after="0" w:line="240" w:lineRule="auto"/>
        <w:ind w:left="0" w:hanging="11"/>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Отчего </w:t>
      </w:r>
      <w:proofErr w:type="spellStart"/>
      <w:r w:rsidRPr="00AF10EE">
        <w:rPr>
          <w:rFonts w:ascii="Times New Roman" w:eastAsia="Times New Roman" w:hAnsi="Times New Roman" w:cs="Times New Roman"/>
          <w:sz w:val="24"/>
          <w:szCs w:val="24"/>
        </w:rPr>
        <w:t>Чартков</w:t>
      </w:r>
      <w:proofErr w:type="spellEnd"/>
      <w:r w:rsidRPr="00AF10EE">
        <w:rPr>
          <w:rFonts w:ascii="Times New Roman" w:eastAsia="Times New Roman" w:hAnsi="Times New Roman" w:cs="Times New Roman"/>
          <w:sz w:val="24"/>
          <w:szCs w:val="24"/>
        </w:rPr>
        <w:t xml:space="preserve"> впал в “безнадёжное сумасшествие” и умер?</w:t>
      </w:r>
    </w:p>
    <w:p w:rsidR="00500426" w:rsidRPr="00AF10EE" w:rsidRDefault="00500426" w:rsidP="00500426">
      <w:pPr>
        <w:pStyle w:val="Style24"/>
        <w:widowControl/>
        <w:tabs>
          <w:tab w:val="left" w:pos="9355"/>
        </w:tabs>
        <w:spacing w:line="240" w:lineRule="auto"/>
        <w:ind w:left="638" w:right="-1"/>
        <w:contextualSpacing/>
        <w:rPr>
          <w:rStyle w:val="FontStyle51"/>
          <w:sz w:val="24"/>
          <w:szCs w:val="24"/>
        </w:rPr>
      </w:pPr>
    </w:p>
    <w:p w:rsidR="00500426" w:rsidRPr="00AF10EE" w:rsidRDefault="00500426" w:rsidP="00500426">
      <w:pPr>
        <w:pStyle w:val="Style24"/>
        <w:widowControl/>
        <w:tabs>
          <w:tab w:val="left" w:pos="9355"/>
        </w:tabs>
        <w:spacing w:line="240" w:lineRule="auto"/>
        <w:ind w:left="638" w:right="-1"/>
        <w:contextualSpacing/>
        <w:rPr>
          <w:rStyle w:val="FontStyle51"/>
          <w:sz w:val="24"/>
          <w:szCs w:val="24"/>
        </w:rPr>
      </w:pPr>
      <w:r w:rsidRPr="00AF10EE">
        <w:rPr>
          <w:rStyle w:val="FontStyle51"/>
          <w:sz w:val="24"/>
          <w:szCs w:val="24"/>
        </w:rPr>
        <w:t>Критерии оценки:</w:t>
      </w:r>
    </w:p>
    <w:p w:rsidR="00500426" w:rsidRPr="00AF10EE" w:rsidRDefault="00500426" w:rsidP="00500426">
      <w:pPr>
        <w:pStyle w:val="Style28"/>
        <w:widowControl/>
        <w:tabs>
          <w:tab w:val="left" w:leader="dot" w:pos="9845"/>
        </w:tabs>
        <w:spacing w:line="240" w:lineRule="auto"/>
        <w:jc w:val="left"/>
        <w:rPr>
          <w:rStyle w:val="FontStyle61"/>
          <w:sz w:val="24"/>
          <w:szCs w:val="24"/>
        </w:rPr>
      </w:pPr>
      <w:r w:rsidRPr="00AF10EE">
        <w:rPr>
          <w:rStyle w:val="FontStyle61"/>
          <w:sz w:val="24"/>
          <w:szCs w:val="24"/>
        </w:rPr>
        <w:t>оценка «отлично» выставляется обучающемуся, если</w:t>
      </w:r>
      <w:r w:rsidRPr="00AF10EE">
        <w:t xml:space="preserve"> выполнено не менее 90 % предложенных заданий</w:t>
      </w:r>
      <w:r w:rsidRPr="00AF10EE">
        <w:rPr>
          <w:rStyle w:val="FontStyle61"/>
          <w:sz w:val="24"/>
          <w:szCs w:val="24"/>
        </w:rPr>
        <w:t>;</w:t>
      </w:r>
    </w:p>
    <w:p w:rsidR="00500426" w:rsidRPr="00AF10EE" w:rsidRDefault="00500426" w:rsidP="00500426">
      <w:pPr>
        <w:spacing w:after="0" w:line="240" w:lineRule="auto"/>
        <w:contextualSpacing/>
        <w:rPr>
          <w:rFonts w:ascii="Times New Roman" w:hAnsi="Times New Roman" w:cs="Times New Roman"/>
          <w:sz w:val="24"/>
          <w:szCs w:val="24"/>
        </w:rPr>
      </w:pPr>
      <w:r w:rsidRPr="00AF10EE">
        <w:rPr>
          <w:rStyle w:val="FontStyle61"/>
          <w:sz w:val="24"/>
          <w:szCs w:val="24"/>
        </w:rPr>
        <w:t>оценка «хорошо»…</w:t>
      </w:r>
      <w:r w:rsidRPr="00AF10EE">
        <w:rPr>
          <w:rFonts w:ascii="Times New Roman" w:hAnsi="Times New Roman" w:cs="Times New Roman"/>
          <w:sz w:val="24"/>
          <w:szCs w:val="24"/>
        </w:rPr>
        <w:t xml:space="preserve">если выполнено не менее 80 % предложенных заданий </w:t>
      </w:r>
    </w:p>
    <w:p w:rsidR="00500426" w:rsidRPr="00AF10EE" w:rsidRDefault="00500426" w:rsidP="00500426">
      <w:pPr>
        <w:tabs>
          <w:tab w:val="left" w:pos="1851"/>
        </w:tabs>
        <w:spacing w:after="0" w:line="240" w:lineRule="auto"/>
        <w:contextualSpacing/>
        <w:rPr>
          <w:rStyle w:val="FontStyle61"/>
          <w:sz w:val="24"/>
          <w:szCs w:val="24"/>
        </w:rPr>
      </w:pPr>
      <w:r w:rsidRPr="00AF10EE">
        <w:rPr>
          <w:rStyle w:val="FontStyle61"/>
          <w:sz w:val="24"/>
          <w:szCs w:val="24"/>
        </w:rPr>
        <w:t>оценка «удовлетворительно»</w:t>
      </w:r>
      <w:r w:rsidRPr="00AF10EE">
        <w:rPr>
          <w:rStyle w:val="FontStyle61"/>
          <w:sz w:val="24"/>
          <w:szCs w:val="24"/>
        </w:rPr>
        <w:tab/>
        <w:t xml:space="preserve">выполнено </w:t>
      </w:r>
      <w:r w:rsidRPr="00AF10EE">
        <w:rPr>
          <w:rFonts w:ascii="Times New Roman" w:hAnsi="Times New Roman" w:cs="Times New Roman"/>
          <w:sz w:val="24"/>
          <w:szCs w:val="24"/>
        </w:rPr>
        <w:t xml:space="preserve"> не менее 70 % предложенных заданий</w:t>
      </w:r>
      <w:r w:rsidRPr="00AF10EE">
        <w:rPr>
          <w:rStyle w:val="FontStyle61"/>
          <w:sz w:val="24"/>
          <w:szCs w:val="24"/>
        </w:rPr>
        <w:t>;</w:t>
      </w:r>
    </w:p>
    <w:p w:rsidR="00500426" w:rsidRPr="00AF10EE" w:rsidRDefault="00500426" w:rsidP="00500426">
      <w:pPr>
        <w:pStyle w:val="Style28"/>
        <w:widowControl/>
        <w:spacing w:line="240" w:lineRule="auto"/>
        <w:jc w:val="left"/>
        <w:rPr>
          <w:rStyle w:val="FontStyle61"/>
          <w:sz w:val="24"/>
          <w:szCs w:val="24"/>
        </w:rPr>
      </w:pPr>
      <w:r w:rsidRPr="00AF10EE">
        <w:rPr>
          <w:rStyle w:val="FontStyle61"/>
          <w:sz w:val="24"/>
          <w:szCs w:val="24"/>
        </w:rPr>
        <w:t xml:space="preserve">оценка «неудовлетворительно» если </w:t>
      </w:r>
      <w:r w:rsidRPr="00AF10EE">
        <w:t>выполнено не менее 60 % предложенных заданий</w:t>
      </w:r>
    </w:p>
    <w:p w:rsidR="00500426" w:rsidRPr="00AF10EE" w:rsidRDefault="00500426" w:rsidP="00500426">
      <w:pPr>
        <w:pStyle w:val="Style2"/>
        <w:widowControl/>
        <w:tabs>
          <w:tab w:val="left" w:leader="underscore" w:pos="5227"/>
        </w:tabs>
        <w:spacing w:line="240" w:lineRule="auto"/>
        <w:jc w:val="both"/>
        <w:rPr>
          <w:rStyle w:val="FontStyle54"/>
          <w:sz w:val="24"/>
          <w:szCs w:val="24"/>
        </w:rPr>
      </w:pPr>
      <w:r w:rsidRPr="00AF10EE">
        <w:rPr>
          <w:rStyle w:val="FontStyle58"/>
          <w:sz w:val="24"/>
          <w:szCs w:val="24"/>
        </w:rPr>
        <w:t>Преподаватель   Т.С.СИВУХИНА</w:t>
      </w:r>
    </w:p>
    <w:p w:rsidR="00500426" w:rsidRPr="00AF10EE" w:rsidRDefault="00500426" w:rsidP="00500426">
      <w:pPr>
        <w:pStyle w:val="Style1"/>
        <w:widowControl/>
        <w:tabs>
          <w:tab w:val="left" w:leader="underscore" w:pos="499"/>
          <w:tab w:val="left" w:leader="underscore" w:pos="2400"/>
        </w:tabs>
        <w:jc w:val="left"/>
        <w:rPr>
          <w:rStyle w:val="FontStyle63"/>
          <w:sz w:val="24"/>
          <w:szCs w:val="24"/>
        </w:rPr>
      </w:pPr>
      <w:r w:rsidRPr="00AF10EE">
        <w:rPr>
          <w:rStyle w:val="FontStyle63"/>
          <w:sz w:val="24"/>
          <w:szCs w:val="24"/>
        </w:rPr>
        <w:t>«</w:t>
      </w:r>
      <w:r w:rsidRPr="00AF10EE">
        <w:rPr>
          <w:rStyle w:val="FontStyle63"/>
          <w:sz w:val="24"/>
          <w:szCs w:val="24"/>
        </w:rPr>
        <w:tab/>
        <w:t>»</w:t>
      </w:r>
      <w:r w:rsidRPr="00AF10EE">
        <w:rPr>
          <w:rStyle w:val="FontStyle63"/>
          <w:sz w:val="24"/>
          <w:szCs w:val="24"/>
        </w:rPr>
        <w:tab/>
        <w:t>20    г.</w:t>
      </w:r>
    </w:p>
    <w:p w:rsidR="00500426" w:rsidRPr="00AF10EE" w:rsidRDefault="00500426" w:rsidP="00500426">
      <w:pPr>
        <w:pStyle w:val="Style4"/>
        <w:widowControl/>
        <w:ind w:left="2395" w:right="2549"/>
        <w:contextualSpacing/>
        <w:rPr>
          <w:rStyle w:val="FontStyle59"/>
          <w:sz w:val="24"/>
          <w:szCs w:val="24"/>
        </w:rPr>
      </w:pPr>
    </w:p>
    <w:p w:rsidR="00500426" w:rsidRPr="00AF10EE" w:rsidRDefault="00500426" w:rsidP="00500426">
      <w:pPr>
        <w:pStyle w:val="Style28"/>
        <w:widowControl/>
        <w:spacing w:line="240" w:lineRule="auto"/>
        <w:ind w:left="1723"/>
        <w:contextualSpacing/>
        <w:jc w:val="both"/>
      </w:pPr>
    </w:p>
    <w:p w:rsidR="00500426" w:rsidRPr="00AF10EE" w:rsidRDefault="00500426" w:rsidP="00500426">
      <w:pPr>
        <w:pStyle w:val="Style28"/>
        <w:widowControl/>
        <w:spacing w:line="240" w:lineRule="auto"/>
        <w:ind w:left="1723"/>
        <w:contextualSpacing/>
        <w:jc w:val="both"/>
      </w:pPr>
    </w:p>
    <w:p w:rsidR="00500426" w:rsidRPr="00AF10EE" w:rsidRDefault="00500426" w:rsidP="00500426">
      <w:pPr>
        <w:pStyle w:val="Style34"/>
        <w:widowControl/>
        <w:jc w:val="center"/>
        <w:rPr>
          <w:b/>
          <w:bCs/>
        </w:rPr>
      </w:pPr>
    </w:p>
    <w:p w:rsidR="00500426" w:rsidRPr="00AF10EE" w:rsidRDefault="00500426" w:rsidP="00500426">
      <w:pPr>
        <w:pStyle w:val="Style34"/>
        <w:widowControl/>
        <w:jc w:val="center"/>
        <w:rPr>
          <w:b/>
          <w:bCs/>
        </w:rPr>
      </w:pPr>
    </w:p>
    <w:p w:rsidR="00500426" w:rsidRPr="00AF10EE" w:rsidRDefault="00500426" w:rsidP="00500426">
      <w:pPr>
        <w:pStyle w:val="Style34"/>
        <w:widowControl/>
        <w:jc w:val="center"/>
        <w:rPr>
          <w:b/>
          <w:bCs/>
        </w:rPr>
      </w:pPr>
    </w:p>
    <w:p w:rsidR="00500426" w:rsidRPr="00AF10EE" w:rsidRDefault="00500426" w:rsidP="00500426">
      <w:pPr>
        <w:pStyle w:val="Style34"/>
        <w:widowControl/>
        <w:jc w:val="center"/>
        <w:rPr>
          <w:b/>
          <w:bCs/>
        </w:rPr>
      </w:pP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ГОСУДАРСТВЕННОЕ БЮДЖЕТНОЕ ПРОФЕССИОНАЛЬНОЕ</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ОБРАЗОВАТЕЛЬНОЕ УЧРЕЖДЕНИЕ ИРКУТСКОЙ ОБЛАСТИ</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«ЗИМИНСКИЙ ЖЕЛЕЗНОДОРОЖНЫЙ ТЕХНИКУМ»</w:t>
      </w: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pStyle w:val="Style17"/>
        <w:widowControl/>
        <w:ind w:left="1411"/>
        <w:contextualSpacing/>
        <w:jc w:val="both"/>
      </w:pPr>
    </w:p>
    <w:p w:rsidR="00500426" w:rsidRPr="00AF10EE" w:rsidRDefault="00500426" w:rsidP="00500426">
      <w:pPr>
        <w:pStyle w:val="Style17"/>
        <w:widowControl/>
        <w:ind w:left="1411"/>
        <w:contextualSpacing/>
        <w:jc w:val="center"/>
      </w:pPr>
      <w:r w:rsidRPr="00AF10EE">
        <w:rPr>
          <w:rStyle w:val="FontStyle52"/>
          <w:sz w:val="24"/>
          <w:szCs w:val="24"/>
        </w:rPr>
        <w:t>Комплект заданий для контрольной работы по литературе:</w:t>
      </w:r>
    </w:p>
    <w:p w:rsidR="00500426" w:rsidRPr="00AF10EE" w:rsidRDefault="00500426" w:rsidP="00500426">
      <w:pPr>
        <w:pStyle w:val="1"/>
        <w:spacing w:after="0"/>
        <w:ind w:right="175"/>
        <w:contextualSpacing/>
        <w:jc w:val="center"/>
        <w:rPr>
          <w:rFonts w:ascii="Times New Roman" w:hAnsi="Times New Roman" w:cs="Times New Roman"/>
          <w:sz w:val="24"/>
          <w:szCs w:val="24"/>
        </w:rPr>
      </w:pPr>
      <w:bookmarkStart w:id="5" w:name="_Toc18494910"/>
      <w:bookmarkStart w:id="6" w:name="_Toc18495022"/>
      <w:bookmarkStart w:id="7" w:name="_Toc18495086"/>
      <w:r w:rsidRPr="00AF10EE">
        <w:rPr>
          <w:rFonts w:ascii="Times New Roman" w:hAnsi="Times New Roman" w:cs="Times New Roman"/>
          <w:sz w:val="24"/>
          <w:szCs w:val="24"/>
        </w:rPr>
        <w:t xml:space="preserve">Тема: Роман </w:t>
      </w:r>
      <w:proofErr w:type="spellStart"/>
      <w:r w:rsidRPr="00AF10EE">
        <w:rPr>
          <w:rFonts w:ascii="Times New Roman" w:hAnsi="Times New Roman" w:cs="Times New Roman"/>
          <w:sz w:val="24"/>
          <w:szCs w:val="24"/>
        </w:rPr>
        <w:t>И.А.Гончарова</w:t>
      </w:r>
      <w:proofErr w:type="spellEnd"/>
      <w:r w:rsidRPr="00AF10EE">
        <w:rPr>
          <w:rFonts w:ascii="Times New Roman" w:hAnsi="Times New Roman" w:cs="Times New Roman"/>
          <w:sz w:val="24"/>
          <w:szCs w:val="24"/>
        </w:rPr>
        <w:t xml:space="preserve"> «Обломов».</w:t>
      </w:r>
      <w:bookmarkEnd w:id="5"/>
      <w:bookmarkEnd w:id="6"/>
      <w:bookmarkEnd w:id="7"/>
    </w:p>
    <w:tbl>
      <w:tblPr>
        <w:tblW w:w="0" w:type="auto"/>
        <w:tblLook w:val="04A0" w:firstRow="1" w:lastRow="0" w:firstColumn="1" w:lastColumn="0" w:noHBand="0" w:noVBand="1"/>
      </w:tblPr>
      <w:tblGrid>
        <w:gridCol w:w="242"/>
        <w:gridCol w:w="9329"/>
      </w:tblGrid>
      <w:tr w:rsidR="00500426" w:rsidRPr="00AF10EE" w:rsidTr="00500426">
        <w:tc>
          <w:tcPr>
            <w:tcW w:w="250" w:type="dxa"/>
          </w:tcPr>
          <w:p w:rsidR="00500426" w:rsidRPr="00AF10EE" w:rsidRDefault="00500426" w:rsidP="00500426">
            <w:pPr>
              <w:spacing w:after="0" w:line="240" w:lineRule="auto"/>
              <w:contextualSpacing/>
              <w:rPr>
                <w:rFonts w:ascii="Times New Roman" w:eastAsia="Times New Roman" w:hAnsi="Times New Roman" w:cs="Times New Roman"/>
                <w:sz w:val="24"/>
                <w:szCs w:val="24"/>
              </w:rPr>
            </w:pPr>
          </w:p>
        </w:tc>
        <w:tc>
          <w:tcPr>
            <w:tcW w:w="12072" w:type="dxa"/>
          </w:tcPr>
          <w:p w:rsidR="00500426" w:rsidRPr="00AF10EE" w:rsidRDefault="00500426" w:rsidP="00500426">
            <w:pPr>
              <w:spacing w:after="0" w:line="240" w:lineRule="auto"/>
              <w:ind w:left="34"/>
              <w:contextualSpacing/>
              <w:jc w:val="center"/>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 ВАРИАНТ</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 Гончарова звали</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Иван Алексеевич</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Алексей Иванович</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Александр Иванович</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Иван Александрович</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2) Гончаров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совершил кругосветное путешествие на фрегате «Паллада»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участвовал в обороне Севастополя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совершил путешествие на остров Сахалин</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г) был сослан на Кавказ в действующую армию </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3) Гончарова учился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в Царскосельском Лицее</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б) в </w:t>
            </w:r>
            <w:proofErr w:type="spellStart"/>
            <w:r w:rsidRPr="00AF10EE">
              <w:rPr>
                <w:rFonts w:ascii="Times New Roman" w:eastAsia="Times New Roman" w:hAnsi="Times New Roman" w:cs="Times New Roman"/>
                <w:sz w:val="24"/>
                <w:szCs w:val="24"/>
              </w:rPr>
              <w:t>Нежинской</w:t>
            </w:r>
            <w:proofErr w:type="spellEnd"/>
            <w:r w:rsidRPr="00AF10EE">
              <w:rPr>
                <w:rFonts w:ascii="Times New Roman" w:eastAsia="Times New Roman" w:hAnsi="Times New Roman" w:cs="Times New Roman"/>
                <w:sz w:val="24"/>
                <w:szCs w:val="24"/>
              </w:rPr>
              <w:t xml:space="preserve"> гимназии</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в) в Московском университете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в Симбирском университете</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4) Произведение «Обломов»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роман</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рассказ</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поэма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повесть</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5) Какое произведение не принадлежит Гончарову:</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«Обыкновенная история»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«Невский проспект»</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«Обломов»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«Обрыв»</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6) Роман «Обломов» был впервые напечатан </w:t>
            </w:r>
            <w:proofErr w:type="gramStart"/>
            <w:r w:rsidRPr="00AF10EE">
              <w:rPr>
                <w:rFonts w:ascii="Times New Roman" w:eastAsia="Times New Roman" w:hAnsi="Times New Roman" w:cs="Times New Roman"/>
                <w:b/>
                <w:sz w:val="24"/>
                <w:szCs w:val="24"/>
              </w:rPr>
              <w:t>в</w:t>
            </w:r>
            <w:proofErr w:type="gram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1852</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1858</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1860</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1861</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7) Глава «Сон Обломова» впервые была напечатана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в журнале «Современник»</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в «Отечественных записках»</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в журнале «Вестник Европы»</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в «Литературном сборнике с иллюстрациями»</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8) Определите экспозицию романа «Обломов»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первые шесть глав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первые три главы</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первые две главы</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вся первая часть</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9) К какому литературному направлению следует отнести роман «Обломов»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а) классицизм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сентиментализм</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lastRenderedPageBreak/>
              <w:t>в) реализм</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романтизм</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10) Действие романа «Обломов» происходит</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в Москве</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в Тульской Губернии</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в Орловской губернии</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в Петербурге</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11) Как звали лучшего друга Ильи Ильича Обломова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а) Андрей </w:t>
            </w:r>
            <w:proofErr w:type="spellStart"/>
            <w:r w:rsidRPr="00AF10EE">
              <w:rPr>
                <w:rFonts w:ascii="Times New Roman" w:eastAsia="Times New Roman" w:hAnsi="Times New Roman" w:cs="Times New Roman"/>
                <w:sz w:val="24"/>
                <w:szCs w:val="24"/>
              </w:rPr>
              <w:t>Штольц</w:t>
            </w:r>
            <w:proofErr w:type="spell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Владимир Ленский</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Пьер Безухов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г) Акакий </w:t>
            </w:r>
            <w:proofErr w:type="spellStart"/>
            <w:r w:rsidRPr="00AF10EE">
              <w:rPr>
                <w:rFonts w:ascii="Times New Roman" w:eastAsia="Times New Roman" w:hAnsi="Times New Roman" w:cs="Times New Roman"/>
                <w:sz w:val="24"/>
                <w:szCs w:val="24"/>
              </w:rPr>
              <w:t>Башмачкин</w:t>
            </w:r>
            <w:proofErr w:type="spellEnd"/>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12) Определите сюжетную основу романа «Обломов»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история любви Обломова и Агафьи Пшеницыной</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история взаимоотношений помещика Обломова с крепостными</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история любви Ильи Обломова и Ольги Ильинской</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г) описание дружеских отношений Обломова и </w:t>
            </w:r>
            <w:proofErr w:type="spellStart"/>
            <w:r w:rsidRPr="00AF10EE">
              <w:rPr>
                <w:rFonts w:ascii="Times New Roman" w:eastAsia="Times New Roman" w:hAnsi="Times New Roman" w:cs="Times New Roman"/>
                <w:sz w:val="24"/>
                <w:szCs w:val="24"/>
              </w:rPr>
              <w:t>Штольца</w:t>
            </w:r>
            <w:proofErr w:type="spellEnd"/>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13) Как звали сына Ильи Ильича Обломова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Андрей</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Иван</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Илья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Павел</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14) Кто из героев романа наиболее приближен к авторскому идеалу</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Ольга Ильинская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Обломов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в) </w:t>
            </w:r>
            <w:proofErr w:type="spellStart"/>
            <w:r w:rsidRPr="00AF10EE">
              <w:rPr>
                <w:rFonts w:ascii="Times New Roman" w:eastAsia="Times New Roman" w:hAnsi="Times New Roman" w:cs="Times New Roman"/>
                <w:sz w:val="24"/>
                <w:szCs w:val="24"/>
              </w:rPr>
              <w:t>Штольц</w:t>
            </w:r>
            <w:proofErr w:type="spell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Агафья Пшеницына</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15) Укажите возраст Обломова в начале романа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25-26</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б)32-33</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36-37</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40-45</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16) Образы Обломова и </w:t>
            </w:r>
            <w:proofErr w:type="spellStart"/>
            <w:r w:rsidRPr="00AF10EE">
              <w:rPr>
                <w:rFonts w:ascii="Times New Roman" w:eastAsia="Times New Roman" w:hAnsi="Times New Roman" w:cs="Times New Roman"/>
                <w:b/>
                <w:sz w:val="24"/>
                <w:szCs w:val="24"/>
              </w:rPr>
              <w:t>Штольца</w:t>
            </w:r>
            <w:proofErr w:type="spellEnd"/>
            <w:r w:rsidRPr="00AF10EE">
              <w:rPr>
                <w:rFonts w:ascii="Times New Roman" w:eastAsia="Times New Roman" w:hAnsi="Times New Roman" w:cs="Times New Roman"/>
                <w:b/>
                <w:sz w:val="24"/>
                <w:szCs w:val="24"/>
              </w:rPr>
              <w:t xml:space="preserve"> вводятся в роман по принципу</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взаимного исключения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сравнения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дополнения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антитезы</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17) К какому типу литературных героев можно отнести И. Обломова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«лишний человек»</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«маленький человек»</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герой-любовник</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герой-резонер</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18) О каком персонаже идет речь? </w:t>
            </w:r>
          </w:p>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не старался  изменить  не только данного  ему  богом образа, но и</w:t>
            </w:r>
          </w:p>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своего костюма, в котором ходил в деревне. Платье ему шилось по  вывезенному им из деревни образцу. Серый  сюртук  и жилет нравились ему и потому,  что в этой </w:t>
            </w:r>
            <w:proofErr w:type="spellStart"/>
            <w:r w:rsidRPr="00AF10EE">
              <w:rPr>
                <w:rFonts w:ascii="Times New Roman" w:eastAsia="Times New Roman" w:hAnsi="Times New Roman" w:cs="Times New Roman"/>
                <w:sz w:val="24"/>
                <w:szCs w:val="24"/>
              </w:rPr>
              <w:t>полуформенной</w:t>
            </w:r>
            <w:proofErr w:type="spellEnd"/>
            <w:r w:rsidRPr="00AF10EE">
              <w:rPr>
                <w:rFonts w:ascii="Times New Roman" w:eastAsia="Times New Roman" w:hAnsi="Times New Roman" w:cs="Times New Roman"/>
                <w:sz w:val="24"/>
                <w:szCs w:val="24"/>
              </w:rPr>
              <w:t xml:space="preserve"> одежде он  видел  слабое </w:t>
            </w:r>
            <w:proofErr w:type="gramStart"/>
            <w:r w:rsidRPr="00AF10EE">
              <w:rPr>
                <w:rFonts w:ascii="Times New Roman" w:eastAsia="Times New Roman" w:hAnsi="Times New Roman" w:cs="Times New Roman"/>
                <w:sz w:val="24"/>
                <w:szCs w:val="24"/>
              </w:rPr>
              <w:t>воспоминание ливреи</w:t>
            </w:r>
            <w:proofErr w:type="gramEnd"/>
            <w:r w:rsidRPr="00AF10EE">
              <w:rPr>
                <w:rFonts w:ascii="Times New Roman" w:eastAsia="Times New Roman" w:hAnsi="Times New Roman" w:cs="Times New Roman"/>
                <w:sz w:val="24"/>
                <w:szCs w:val="24"/>
              </w:rPr>
              <w:t xml:space="preserve">, которую  он носил некогда, провожая покойных господ в  церковь или  в гости;  а ливрея в воспоминаниях  его  была  единственною  представительницею достоинства…»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Алексеев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б) </w:t>
            </w:r>
            <w:proofErr w:type="spellStart"/>
            <w:r w:rsidRPr="00AF10EE">
              <w:rPr>
                <w:rFonts w:ascii="Times New Roman" w:eastAsia="Times New Roman" w:hAnsi="Times New Roman" w:cs="Times New Roman"/>
                <w:sz w:val="24"/>
                <w:szCs w:val="24"/>
              </w:rPr>
              <w:t>Тарантьев</w:t>
            </w:r>
            <w:proofErr w:type="spell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Захар</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Волков</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19) Кто сказал:</w:t>
            </w:r>
          </w:p>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lastRenderedPageBreak/>
              <w:t>-  А был не  глупее других, душа чиста и ясна, как  стекло; благороден,</w:t>
            </w:r>
          </w:p>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нежен, и - пропал! </w:t>
            </w:r>
            <w:proofErr w:type="gramStart"/>
            <w:r w:rsidRPr="00AF10EE">
              <w:rPr>
                <w:rFonts w:ascii="Times New Roman" w:eastAsia="Times New Roman" w:hAnsi="Times New Roman" w:cs="Times New Roman"/>
                <w:sz w:val="24"/>
                <w:szCs w:val="24"/>
              </w:rPr>
              <w:t>Причина</w:t>
            </w:r>
            <w:proofErr w:type="gramEnd"/>
            <w:r w:rsidRPr="00AF10EE">
              <w:rPr>
                <w:rFonts w:ascii="Times New Roman" w:eastAsia="Times New Roman" w:hAnsi="Times New Roman" w:cs="Times New Roman"/>
                <w:sz w:val="24"/>
                <w:szCs w:val="24"/>
              </w:rPr>
              <w:t xml:space="preserve">... какая причина! </w:t>
            </w:r>
            <w:proofErr w:type="gramStart"/>
            <w:r w:rsidRPr="00AF10EE">
              <w:rPr>
                <w:rFonts w:ascii="Times New Roman" w:eastAsia="Times New Roman" w:hAnsi="Times New Roman" w:cs="Times New Roman"/>
                <w:sz w:val="24"/>
                <w:szCs w:val="24"/>
              </w:rPr>
              <w:t>Обломовщина</w:t>
            </w:r>
            <w:proofErr w:type="gramEnd"/>
            <w:r w:rsidRPr="00AF10EE">
              <w:rPr>
                <w:rFonts w:ascii="Times New Roman" w:eastAsia="Times New Roman" w:hAnsi="Times New Roman" w:cs="Times New Roman"/>
                <w:sz w:val="24"/>
                <w:szCs w:val="24"/>
              </w:rPr>
              <w:t xml:space="preserve">!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а) </w:t>
            </w:r>
            <w:proofErr w:type="spellStart"/>
            <w:r w:rsidRPr="00AF10EE">
              <w:rPr>
                <w:rFonts w:ascii="Times New Roman" w:eastAsia="Times New Roman" w:hAnsi="Times New Roman" w:cs="Times New Roman"/>
                <w:sz w:val="24"/>
                <w:szCs w:val="24"/>
              </w:rPr>
              <w:t>Штольц</w:t>
            </w:r>
            <w:proofErr w:type="spell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Ольга Ильинская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Алексеев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Захар</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20) Эта женщина</w:t>
            </w:r>
          </w:p>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«была в зените своей жизни; она жила и </w:t>
            </w:r>
            <w:proofErr w:type="spellStart"/>
            <w:r w:rsidRPr="00AF10EE">
              <w:rPr>
                <w:rFonts w:ascii="Times New Roman" w:eastAsia="Times New Roman" w:hAnsi="Times New Roman" w:cs="Times New Roman"/>
                <w:sz w:val="24"/>
                <w:szCs w:val="24"/>
              </w:rPr>
              <w:t>чувствовала,что</w:t>
            </w:r>
            <w:proofErr w:type="spellEnd"/>
            <w:r w:rsidRPr="00AF10EE">
              <w:rPr>
                <w:rFonts w:ascii="Times New Roman" w:eastAsia="Times New Roman" w:hAnsi="Times New Roman" w:cs="Times New Roman"/>
                <w:sz w:val="24"/>
                <w:szCs w:val="24"/>
              </w:rPr>
              <w:t xml:space="preserve"> жила полно, как  прежде никогда не  жила, но только  высказать этого, как и прежде, никогда не могла,  или, лучше, ей  в голову об этом не </w:t>
            </w:r>
            <w:proofErr w:type="spellStart"/>
            <w:r w:rsidRPr="00AF10EE">
              <w:rPr>
                <w:rFonts w:ascii="Times New Roman" w:eastAsia="Times New Roman" w:hAnsi="Times New Roman" w:cs="Times New Roman"/>
                <w:sz w:val="24"/>
                <w:szCs w:val="24"/>
              </w:rPr>
              <w:t>приходило</w:t>
            </w:r>
            <w:proofErr w:type="gramStart"/>
            <w:r w:rsidRPr="00AF10EE">
              <w:rPr>
                <w:rFonts w:ascii="Times New Roman" w:eastAsia="Times New Roman" w:hAnsi="Times New Roman" w:cs="Times New Roman"/>
                <w:sz w:val="24"/>
                <w:szCs w:val="24"/>
              </w:rPr>
              <w:t>.О</w:t>
            </w:r>
            <w:proofErr w:type="gramEnd"/>
            <w:r w:rsidRPr="00AF10EE">
              <w:rPr>
                <w:rFonts w:ascii="Times New Roman" w:eastAsia="Times New Roman" w:hAnsi="Times New Roman" w:cs="Times New Roman"/>
                <w:sz w:val="24"/>
                <w:szCs w:val="24"/>
              </w:rPr>
              <w:t>на</w:t>
            </w:r>
            <w:proofErr w:type="spellEnd"/>
            <w:r w:rsidRPr="00AF10EE">
              <w:rPr>
                <w:rFonts w:ascii="Times New Roman" w:eastAsia="Times New Roman" w:hAnsi="Times New Roman" w:cs="Times New Roman"/>
                <w:sz w:val="24"/>
                <w:szCs w:val="24"/>
              </w:rPr>
              <w:t xml:space="preserve"> только молила бога, чтоб он  продлил веку Илье Ильичу и чтоб избавил его от всякой "скорби, гнева и нужды"</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Ольга Ильинская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Агафья Пшеницына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тетка Ольги</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мать Ильи Обломова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p>
          <w:p w:rsidR="00500426" w:rsidRPr="00AF10EE" w:rsidRDefault="00500426" w:rsidP="00500426">
            <w:pPr>
              <w:spacing w:after="0" w:line="240" w:lineRule="auto"/>
              <w:ind w:left="34"/>
              <w:contextualSpacing/>
              <w:jc w:val="center"/>
              <w:rPr>
                <w:rFonts w:ascii="Times New Roman" w:eastAsia="Times New Roman" w:hAnsi="Times New Roman" w:cs="Times New Roman"/>
                <w:b/>
                <w:i/>
                <w:sz w:val="24"/>
                <w:szCs w:val="24"/>
              </w:rPr>
            </w:pPr>
            <w:r w:rsidRPr="00AF10EE">
              <w:rPr>
                <w:rFonts w:ascii="Times New Roman" w:eastAsia="Times New Roman" w:hAnsi="Times New Roman" w:cs="Times New Roman"/>
                <w:b/>
                <w:i/>
                <w:sz w:val="24"/>
                <w:szCs w:val="24"/>
              </w:rPr>
              <w:t>2 ВАРИАНТ</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 Годы жизни И. Гончарова: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1814 - 1841</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1809 - 1852</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1812 - 1891</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1799 - 1837</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2) В жизни Гончарова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была ссылка на Кавказ в действующую армию</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был суд с И.С. Тургеневым</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было стихотворение, написанное за сутки до смерти А.С. Пушкина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г) было произведение, сожженное из-за жестокой критики </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3) У Гончарова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мать умерла, когда И. Гончарову было три года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была бабушка, Елизавета Арсеньевна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матерью была пленная турчанка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умер отец, когда И. Гончарову было семь лет</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4) «Обломов» был впервые напечатан </w:t>
            </w:r>
            <w:proofErr w:type="gramStart"/>
            <w:r w:rsidRPr="00AF10EE">
              <w:rPr>
                <w:rFonts w:ascii="Times New Roman" w:eastAsia="Times New Roman" w:hAnsi="Times New Roman" w:cs="Times New Roman"/>
                <w:b/>
                <w:sz w:val="24"/>
                <w:szCs w:val="24"/>
              </w:rPr>
              <w:t>в</w:t>
            </w:r>
            <w:proofErr w:type="gram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1852</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1858</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1860</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1861</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5) Какое произведение не принадлежит Гончарову:</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«Мертвые души»</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«Обрыв»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«Обломов»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«Обыкновенная история»</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6) Произведение «Обломов»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рассказ</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поэма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роман</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повесть</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7) Глава «Сон Обломова» впервые была напечатана </w:t>
            </w:r>
            <w:proofErr w:type="gramStart"/>
            <w:r w:rsidRPr="00AF10EE">
              <w:rPr>
                <w:rFonts w:ascii="Times New Roman" w:eastAsia="Times New Roman" w:hAnsi="Times New Roman" w:cs="Times New Roman"/>
                <w:b/>
                <w:sz w:val="24"/>
                <w:szCs w:val="24"/>
              </w:rPr>
              <w:t>в</w:t>
            </w:r>
            <w:proofErr w:type="gram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1847</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1852</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1856</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1857</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8) Сколько времени длятся события, описанные в первой части романа </w:t>
            </w:r>
            <w:r w:rsidRPr="00AF10EE">
              <w:rPr>
                <w:rFonts w:ascii="Times New Roman" w:eastAsia="Times New Roman" w:hAnsi="Times New Roman" w:cs="Times New Roman"/>
                <w:b/>
                <w:sz w:val="24"/>
                <w:szCs w:val="24"/>
              </w:rPr>
              <w:lastRenderedPageBreak/>
              <w:t xml:space="preserve">«Обломов»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1 месяц</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б) 1 день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2 дня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5 дней</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9) К какому литературному направлению следует отнести роман «Обломов»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а) реализм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сентиментализм</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классицизм</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романтизм</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10) Как звали возлюбленную Ильи Ильича Обломова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Татьяна Ларина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Екатерина Сушкова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Наташа Ростова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Ольга Ильинская</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11) На какой улице жил Илья Ильич Обломов в начале романа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на Садовой</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на Гороховой</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на Выборгской стороне</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на Лени Голикова</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12) Что мешает Илье Ильичу Обломову быть деятельным человеком </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отсутствие цели в жизни</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воспитание и закономерности современной ему жизни</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бедность</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болезненное состояние</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13) Захар женится </w:t>
            </w:r>
            <w:proofErr w:type="gramStart"/>
            <w:r w:rsidRPr="00AF10EE">
              <w:rPr>
                <w:rFonts w:ascii="Times New Roman" w:eastAsia="Times New Roman" w:hAnsi="Times New Roman" w:cs="Times New Roman"/>
                <w:b/>
                <w:sz w:val="24"/>
                <w:szCs w:val="24"/>
              </w:rPr>
              <w:t>на</w:t>
            </w:r>
            <w:proofErr w:type="gram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Марье</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Ольге</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Агафье</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г) </w:t>
            </w:r>
            <w:proofErr w:type="spellStart"/>
            <w:r w:rsidRPr="00AF10EE">
              <w:rPr>
                <w:rFonts w:ascii="Times New Roman" w:eastAsia="Times New Roman" w:hAnsi="Times New Roman" w:cs="Times New Roman"/>
                <w:sz w:val="24"/>
                <w:szCs w:val="24"/>
              </w:rPr>
              <w:t>Анисье</w:t>
            </w:r>
            <w:proofErr w:type="spellEnd"/>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14) Глава «Сон Обломова» включена в роман для того, чтобы</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выразить представление автора об идеальных отношениях в семье</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объяснить происхождение героя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объяснить причины апатии и бездеятельности героя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расширить представление о барской жизни</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15) Гончаров использует предметно-бытовую деталь как важное средство характеристики персонажа. В романе «Обломов» такой деталью является</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трость</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халат</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рояль</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книга</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 xml:space="preserve">16) К какому сословию принадлежал </w:t>
            </w:r>
            <w:proofErr w:type="spellStart"/>
            <w:r w:rsidRPr="00AF10EE">
              <w:rPr>
                <w:rFonts w:ascii="Times New Roman" w:eastAsia="Times New Roman" w:hAnsi="Times New Roman" w:cs="Times New Roman"/>
                <w:b/>
                <w:sz w:val="24"/>
                <w:szCs w:val="24"/>
              </w:rPr>
              <w:t>Штольц</w:t>
            </w:r>
            <w:proofErr w:type="spell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разночинцы</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дворяне</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купцы</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мещане</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17) Назовите своеобразного двойника Ильи Обломова в романе</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а) </w:t>
            </w:r>
            <w:proofErr w:type="spellStart"/>
            <w:r w:rsidRPr="00AF10EE">
              <w:rPr>
                <w:rFonts w:ascii="Times New Roman" w:eastAsia="Times New Roman" w:hAnsi="Times New Roman" w:cs="Times New Roman"/>
                <w:sz w:val="24"/>
                <w:szCs w:val="24"/>
              </w:rPr>
              <w:t>Штольц</w:t>
            </w:r>
            <w:proofErr w:type="spell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Захар</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в) </w:t>
            </w:r>
            <w:proofErr w:type="spellStart"/>
            <w:r w:rsidRPr="00AF10EE">
              <w:rPr>
                <w:rFonts w:ascii="Times New Roman" w:eastAsia="Times New Roman" w:hAnsi="Times New Roman" w:cs="Times New Roman"/>
                <w:sz w:val="24"/>
                <w:szCs w:val="24"/>
              </w:rPr>
              <w:t>Тарантьев</w:t>
            </w:r>
            <w:proofErr w:type="spell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Волков</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18) О каком персонаже идет речь?</w:t>
            </w:r>
          </w:p>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«Более ничто не  напоминало ему барского широкого и покойного быта в глуши  деревни. </w:t>
            </w:r>
            <w:r w:rsidRPr="00AF10EE">
              <w:rPr>
                <w:rFonts w:ascii="Times New Roman" w:eastAsia="Times New Roman" w:hAnsi="Times New Roman" w:cs="Times New Roman"/>
                <w:sz w:val="24"/>
                <w:szCs w:val="24"/>
              </w:rPr>
              <w:br/>
            </w:r>
            <w:r w:rsidRPr="00AF10EE">
              <w:rPr>
                <w:rFonts w:ascii="Times New Roman" w:eastAsia="Times New Roman" w:hAnsi="Times New Roman" w:cs="Times New Roman"/>
                <w:sz w:val="24"/>
                <w:szCs w:val="24"/>
              </w:rPr>
              <w:lastRenderedPageBreak/>
              <w:t xml:space="preserve">Старые господа  умерли, фамильные портреты остались дома; предания о  старинном  </w:t>
            </w:r>
            <w:r w:rsidRPr="00AF10EE">
              <w:rPr>
                <w:rFonts w:ascii="Times New Roman" w:eastAsia="Times New Roman" w:hAnsi="Times New Roman" w:cs="Times New Roman"/>
                <w:sz w:val="24"/>
                <w:szCs w:val="24"/>
              </w:rPr>
              <w:br/>
              <w:t xml:space="preserve">быте  и важности фамилии все глохнут или живут только в памяти немногих, оставшихся </w:t>
            </w:r>
            <w:r w:rsidRPr="00AF10EE">
              <w:rPr>
                <w:rFonts w:ascii="Times New Roman" w:eastAsia="Times New Roman" w:hAnsi="Times New Roman" w:cs="Times New Roman"/>
                <w:sz w:val="24"/>
                <w:szCs w:val="24"/>
              </w:rPr>
              <w:br/>
              <w:t xml:space="preserve">в деревне же стариков. </w:t>
            </w:r>
            <w:proofErr w:type="gramStart"/>
            <w:r w:rsidRPr="00AF10EE">
              <w:rPr>
                <w:rFonts w:ascii="Times New Roman" w:eastAsia="Times New Roman" w:hAnsi="Times New Roman" w:cs="Times New Roman"/>
                <w:sz w:val="24"/>
                <w:szCs w:val="24"/>
              </w:rPr>
              <w:t>Поэтому для него дорог был серый  сюртук: в нем да еще в   кое-каких признаках, сохранившихся в лице и манерах барина, напоминавших его  родителей, и в его капризах, на которые хотя он и ворчал, и про себя, но которые  между тем уважал внутренне, как проявление  барской воли, господского права, видел  он слабые намеки на отжившее величие.»</w:t>
            </w:r>
            <w:proofErr w:type="gram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а) </w:t>
            </w:r>
            <w:proofErr w:type="spellStart"/>
            <w:r w:rsidRPr="00AF10EE">
              <w:rPr>
                <w:rFonts w:ascii="Times New Roman" w:eastAsia="Times New Roman" w:hAnsi="Times New Roman" w:cs="Times New Roman"/>
                <w:sz w:val="24"/>
                <w:szCs w:val="24"/>
              </w:rPr>
              <w:t>Тарантьев</w:t>
            </w:r>
            <w:proofErr w:type="spell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Алексеев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Волков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Захар</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19) Кто сказал:</w:t>
            </w:r>
          </w:p>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 Снег, снег, снег! - твердил  он  бессмысленно, глядя на  снег, </w:t>
            </w:r>
            <w:proofErr w:type="gramStart"/>
            <w:r w:rsidRPr="00AF10EE">
              <w:rPr>
                <w:rFonts w:ascii="Times New Roman" w:eastAsia="Times New Roman" w:hAnsi="Times New Roman" w:cs="Times New Roman"/>
                <w:sz w:val="24"/>
                <w:szCs w:val="24"/>
              </w:rPr>
              <w:t>густым</w:t>
            </w:r>
            <w:proofErr w:type="gramEnd"/>
          </w:p>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слоем покрывший забор, плетень и гряды  на огороде.  - Все засыпал! - шепнул</w:t>
            </w:r>
          </w:p>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потом отчаянно, лег в постель и заснул свинцовым, безотрадным сном.</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Обломов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б) </w:t>
            </w:r>
            <w:proofErr w:type="spellStart"/>
            <w:r w:rsidRPr="00AF10EE">
              <w:rPr>
                <w:rFonts w:ascii="Times New Roman" w:eastAsia="Times New Roman" w:hAnsi="Times New Roman" w:cs="Times New Roman"/>
                <w:sz w:val="24"/>
                <w:szCs w:val="24"/>
              </w:rPr>
              <w:t>Штольц</w:t>
            </w:r>
            <w:proofErr w:type="spellEnd"/>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Алексеев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Борон</w:t>
            </w:r>
          </w:p>
          <w:p w:rsidR="00500426" w:rsidRPr="00AF10EE" w:rsidRDefault="00500426" w:rsidP="00500426">
            <w:pPr>
              <w:spacing w:after="0" w:line="240" w:lineRule="auto"/>
              <w:ind w:left="34"/>
              <w:contextualSpacing/>
              <w:rPr>
                <w:rFonts w:ascii="Times New Roman" w:eastAsia="Times New Roman" w:hAnsi="Times New Roman" w:cs="Times New Roman"/>
                <w:b/>
                <w:sz w:val="24"/>
                <w:szCs w:val="24"/>
              </w:rPr>
            </w:pPr>
            <w:r w:rsidRPr="00AF10EE">
              <w:rPr>
                <w:rFonts w:ascii="Times New Roman" w:eastAsia="Times New Roman" w:hAnsi="Times New Roman" w:cs="Times New Roman"/>
                <w:b/>
                <w:sz w:val="24"/>
                <w:szCs w:val="24"/>
              </w:rPr>
              <w:t>20) Эта женщина</w:t>
            </w:r>
          </w:p>
          <w:p w:rsidR="00500426" w:rsidRPr="00AF10EE" w:rsidRDefault="00500426" w:rsidP="00500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«жила в своей новой сфере без видимых порывов и тревог. Она делала то же, что прежде,</w:t>
            </w:r>
            <w:r w:rsidRPr="00AF10EE">
              <w:rPr>
                <w:rFonts w:ascii="Times New Roman" w:eastAsia="Times New Roman" w:hAnsi="Times New Roman" w:cs="Times New Roman"/>
                <w:sz w:val="24"/>
                <w:szCs w:val="24"/>
              </w:rPr>
              <w:br/>
              <w:t xml:space="preserve"> для всех других, но делала все иначе. Она ехала во французский  спектакль, но </w:t>
            </w:r>
            <w:r w:rsidRPr="00AF10EE">
              <w:rPr>
                <w:rFonts w:ascii="Times New Roman" w:eastAsia="Times New Roman" w:hAnsi="Times New Roman" w:cs="Times New Roman"/>
                <w:sz w:val="24"/>
                <w:szCs w:val="24"/>
              </w:rPr>
              <w:br/>
              <w:t xml:space="preserve">содержание пьесы получало какую-то связь с ее жизнью; читала книгу, и там были </w:t>
            </w:r>
            <w:r w:rsidRPr="00AF10EE">
              <w:rPr>
                <w:rFonts w:ascii="Times New Roman" w:eastAsia="Times New Roman" w:hAnsi="Times New Roman" w:cs="Times New Roman"/>
                <w:sz w:val="24"/>
                <w:szCs w:val="24"/>
              </w:rPr>
              <w:br/>
              <w:t>строки с искрами ее ума, кое-где мелькал огонь ее чувств»</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а) Агафья Пшеницына</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б) тетка Ольги</w:t>
            </w:r>
          </w:p>
          <w:p w:rsidR="00500426" w:rsidRPr="00AF10EE" w:rsidRDefault="00500426" w:rsidP="00500426">
            <w:pPr>
              <w:spacing w:after="0" w:line="240" w:lineRule="auto"/>
              <w:ind w:left="34"/>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Ольга Ильинская</w:t>
            </w:r>
          </w:p>
          <w:p w:rsidR="00500426" w:rsidRPr="00AF10EE" w:rsidRDefault="00500426" w:rsidP="00500426">
            <w:pPr>
              <w:spacing w:after="0" w:line="240" w:lineRule="auto"/>
              <w:ind w:left="34"/>
              <w:contextualSpacing/>
              <w:jc w:val="both"/>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 мать Обломова</w:t>
            </w:r>
          </w:p>
        </w:tc>
      </w:tr>
    </w:tbl>
    <w:p w:rsidR="00500426" w:rsidRPr="00AF10EE" w:rsidRDefault="00500426" w:rsidP="00500426">
      <w:pPr>
        <w:spacing w:after="0" w:line="240" w:lineRule="auto"/>
        <w:contextualSpacing/>
        <w:jc w:val="both"/>
        <w:rPr>
          <w:rFonts w:ascii="Times New Roman" w:hAnsi="Times New Roman" w:cs="Times New Roman"/>
          <w:b/>
          <w:sz w:val="24"/>
          <w:szCs w:val="24"/>
        </w:rPr>
      </w:pPr>
    </w:p>
    <w:p w:rsidR="00500426" w:rsidRPr="00AF10EE" w:rsidRDefault="00500426" w:rsidP="00500426">
      <w:pPr>
        <w:pStyle w:val="Style24"/>
        <w:widowControl/>
        <w:tabs>
          <w:tab w:val="left" w:pos="9355"/>
        </w:tabs>
        <w:spacing w:line="240" w:lineRule="auto"/>
        <w:ind w:left="638" w:right="-1"/>
        <w:contextualSpacing/>
        <w:rPr>
          <w:rStyle w:val="FontStyle51"/>
          <w:sz w:val="24"/>
          <w:szCs w:val="24"/>
        </w:rPr>
      </w:pPr>
      <w:r w:rsidRPr="00AF10EE">
        <w:rPr>
          <w:rStyle w:val="FontStyle51"/>
          <w:sz w:val="24"/>
          <w:szCs w:val="24"/>
        </w:rPr>
        <w:t>Критерии оценки:</w:t>
      </w:r>
    </w:p>
    <w:p w:rsidR="00500426" w:rsidRPr="00AF10EE" w:rsidRDefault="00500426" w:rsidP="00500426">
      <w:pPr>
        <w:pStyle w:val="Style28"/>
        <w:widowControl/>
        <w:tabs>
          <w:tab w:val="left" w:leader="dot" w:pos="9845"/>
        </w:tabs>
        <w:spacing w:line="240" w:lineRule="auto"/>
        <w:jc w:val="left"/>
        <w:rPr>
          <w:rStyle w:val="FontStyle61"/>
          <w:sz w:val="24"/>
          <w:szCs w:val="24"/>
        </w:rPr>
      </w:pPr>
      <w:r w:rsidRPr="00AF10EE">
        <w:rPr>
          <w:rStyle w:val="FontStyle61"/>
          <w:sz w:val="24"/>
          <w:szCs w:val="24"/>
        </w:rPr>
        <w:t>оценка «отлично» выставляется обучающемуся, если</w:t>
      </w:r>
      <w:r w:rsidRPr="00AF10EE">
        <w:t xml:space="preserve"> выполнено не менее 90 % предложенных заданий</w:t>
      </w:r>
      <w:r w:rsidRPr="00AF10EE">
        <w:rPr>
          <w:rStyle w:val="FontStyle61"/>
          <w:sz w:val="24"/>
          <w:szCs w:val="24"/>
        </w:rPr>
        <w:t>;</w:t>
      </w:r>
    </w:p>
    <w:p w:rsidR="00500426" w:rsidRPr="00AF10EE" w:rsidRDefault="00500426" w:rsidP="00500426">
      <w:pPr>
        <w:spacing w:after="0" w:line="240" w:lineRule="auto"/>
        <w:contextualSpacing/>
        <w:rPr>
          <w:rFonts w:ascii="Times New Roman" w:hAnsi="Times New Roman" w:cs="Times New Roman"/>
          <w:sz w:val="24"/>
          <w:szCs w:val="24"/>
        </w:rPr>
      </w:pPr>
      <w:r w:rsidRPr="00AF10EE">
        <w:rPr>
          <w:rStyle w:val="FontStyle61"/>
          <w:sz w:val="24"/>
          <w:szCs w:val="24"/>
        </w:rPr>
        <w:t>оценка «хорошо»…</w:t>
      </w:r>
      <w:r w:rsidRPr="00AF10EE">
        <w:rPr>
          <w:rFonts w:ascii="Times New Roman" w:hAnsi="Times New Roman" w:cs="Times New Roman"/>
          <w:sz w:val="24"/>
          <w:szCs w:val="24"/>
        </w:rPr>
        <w:t xml:space="preserve">если выполнено не менее 80 % предложенных заданий </w:t>
      </w:r>
    </w:p>
    <w:p w:rsidR="00500426" w:rsidRPr="00AF10EE" w:rsidRDefault="00500426" w:rsidP="00500426">
      <w:pPr>
        <w:tabs>
          <w:tab w:val="left" w:pos="1851"/>
        </w:tabs>
        <w:spacing w:after="0" w:line="240" w:lineRule="auto"/>
        <w:contextualSpacing/>
        <w:rPr>
          <w:rStyle w:val="FontStyle61"/>
          <w:sz w:val="24"/>
          <w:szCs w:val="24"/>
        </w:rPr>
      </w:pPr>
      <w:r w:rsidRPr="00AF10EE">
        <w:rPr>
          <w:rStyle w:val="FontStyle61"/>
          <w:sz w:val="24"/>
          <w:szCs w:val="24"/>
        </w:rPr>
        <w:t>оценка «удовлетворительно»</w:t>
      </w:r>
      <w:r w:rsidRPr="00AF10EE">
        <w:rPr>
          <w:rStyle w:val="FontStyle61"/>
          <w:sz w:val="24"/>
          <w:szCs w:val="24"/>
        </w:rPr>
        <w:tab/>
        <w:t xml:space="preserve">выполнено </w:t>
      </w:r>
      <w:r w:rsidRPr="00AF10EE">
        <w:rPr>
          <w:rFonts w:ascii="Times New Roman" w:hAnsi="Times New Roman" w:cs="Times New Roman"/>
          <w:sz w:val="24"/>
          <w:szCs w:val="24"/>
        </w:rPr>
        <w:t xml:space="preserve"> не менее 70 % предложенных заданий</w:t>
      </w:r>
      <w:r w:rsidRPr="00AF10EE">
        <w:rPr>
          <w:rStyle w:val="FontStyle61"/>
          <w:sz w:val="24"/>
          <w:szCs w:val="24"/>
        </w:rPr>
        <w:t>;</w:t>
      </w:r>
    </w:p>
    <w:p w:rsidR="00500426" w:rsidRPr="00AF10EE" w:rsidRDefault="00500426" w:rsidP="00500426">
      <w:pPr>
        <w:pStyle w:val="Style28"/>
        <w:widowControl/>
        <w:spacing w:line="240" w:lineRule="auto"/>
        <w:jc w:val="left"/>
        <w:rPr>
          <w:rStyle w:val="FontStyle61"/>
          <w:sz w:val="24"/>
          <w:szCs w:val="24"/>
        </w:rPr>
      </w:pPr>
      <w:r w:rsidRPr="00AF10EE">
        <w:rPr>
          <w:rStyle w:val="FontStyle61"/>
          <w:sz w:val="24"/>
          <w:szCs w:val="24"/>
        </w:rPr>
        <w:t xml:space="preserve">оценка «неудовлетворительно» если </w:t>
      </w:r>
      <w:r w:rsidRPr="00AF10EE">
        <w:t>выполнено не менее 60 % предложенных заданий</w:t>
      </w:r>
    </w:p>
    <w:p w:rsidR="00500426" w:rsidRPr="00AF10EE" w:rsidRDefault="00500426" w:rsidP="00500426">
      <w:pPr>
        <w:pStyle w:val="Style2"/>
        <w:widowControl/>
        <w:tabs>
          <w:tab w:val="left" w:leader="underscore" w:pos="5227"/>
        </w:tabs>
        <w:spacing w:line="240" w:lineRule="auto"/>
        <w:jc w:val="both"/>
        <w:rPr>
          <w:rStyle w:val="FontStyle54"/>
          <w:sz w:val="24"/>
          <w:szCs w:val="24"/>
        </w:rPr>
      </w:pPr>
      <w:r w:rsidRPr="00AF10EE">
        <w:rPr>
          <w:rStyle w:val="FontStyle58"/>
          <w:sz w:val="24"/>
          <w:szCs w:val="24"/>
        </w:rPr>
        <w:t>Преподаватель   Т.С.СИВУХИНА</w:t>
      </w:r>
    </w:p>
    <w:p w:rsidR="00500426" w:rsidRPr="00AF10EE" w:rsidRDefault="00500426" w:rsidP="00500426">
      <w:pPr>
        <w:pStyle w:val="Style1"/>
        <w:widowControl/>
        <w:tabs>
          <w:tab w:val="left" w:leader="underscore" w:pos="499"/>
          <w:tab w:val="left" w:leader="underscore" w:pos="2400"/>
        </w:tabs>
        <w:jc w:val="left"/>
        <w:rPr>
          <w:rStyle w:val="FontStyle63"/>
          <w:sz w:val="24"/>
          <w:szCs w:val="24"/>
        </w:rPr>
      </w:pPr>
      <w:r w:rsidRPr="00AF10EE">
        <w:rPr>
          <w:rStyle w:val="FontStyle63"/>
          <w:sz w:val="24"/>
          <w:szCs w:val="24"/>
        </w:rPr>
        <w:t>«</w:t>
      </w:r>
      <w:r w:rsidRPr="00AF10EE">
        <w:rPr>
          <w:rStyle w:val="FontStyle63"/>
          <w:sz w:val="24"/>
          <w:szCs w:val="24"/>
        </w:rPr>
        <w:tab/>
        <w:t>»</w:t>
      </w:r>
      <w:r w:rsidRPr="00AF10EE">
        <w:rPr>
          <w:rStyle w:val="FontStyle63"/>
          <w:sz w:val="24"/>
          <w:szCs w:val="24"/>
        </w:rPr>
        <w:tab/>
        <w:t>20    г.</w:t>
      </w:r>
    </w:p>
    <w:p w:rsidR="00500426" w:rsidRPr="00AF10EE" w:rsidRDefault="00500426" w:rsidP="00500426">
      <w:pPr>
        <w:spacing w:after="0" w:line="240" w:lineRule="auto"/>
        <w:contextualSpacing/>
        <w:jc w:val="both"/>
        <w:rPr>
          <w:rFonts w:ascii="Times New Roman" w:hAnsi="Times New Roman" w:cs="Times New Roman"/>
          <w:b/>
          <w:sz w:val="24"/>
          <w:szCs w:val="24"/>
        </w:rPr>
      </w:pPr>
    </w:p>
    <w:p w:rsidR="00500426" w:rsidRPr="00AF10EE" w:rsidRDefault="00500426" w:rsidP="00500426">
      <w:pPr>
        <w:spacing w:after="0" w:line="240" w:lineRule="auto"/>
        <w:contextualSpacing/>
        <w:jc w:val="both"/>
        <w:rPr>
          <w:rFonts w:ascii="Times New Roman" w:hAnsi="Times New Roman" w:cs="Times New Roman"/>
          <w:b/>
          <w:sz w:val="24"/>
          <w:szCs w:val="24"/>
        </w:rPr>
      </w:pP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ГОСУДАРСТВЕННОЕ БЮДЖЕТНОЕ ПРОФЕССИОНАЛЬНОЕ</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ОБРАЗОВАТЕЛЬНОЕ УЧРЕЖДЕНИЕ ИРКУТСКОЙ ОБЛАСТИ</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«ЗИМИНСКИЙ ЖЕЛЕЗНОДОРОЖНЫЙ ТЕХНИКУМ»</w:t>
      </w: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pStyle w:val="Style4"/>
        <w:widowControl/>
        <w:ind w:left="2395" w:right="2549"/>
        <w:contextualSpacing/>
        <w:rPr>
          <w:b/>
        </w:rPr>
      </w:pPr>
      <w:r w:rsidRPr="00AF10EE">
        <w:rPr>
          <w:rStyle w:val="FontStyle59"/>
          <w:sz w:val="24"/>
          <w:szCs w:val="24"/>
        </w:rPr>
        <w:t xml:space="preserve">Темы сочинений </w:t>
      </w:r>
      <w:r w:rsidRPr="00AF10EE">
        <w:t xml:space="preserve"> по пьесе </w:t>
      </w:r>
      <w:proofErr w:type="spellStart"/>
      <w:r w:rsidRPr="00AF10EE">
        <w:t>А.П.Чехова</w:t>
      </w:r>
      <w:proofErr w:type="spellEnd"/>
      <w:r w:rsidRPr="00AF10EE">
        <w:t xml:space="preserve"> «Вишневый сад».</w:t>
      </w:r>
    </w:p>
    <w:p w:rsidR="00500426" w:rsidRPr="00AF10EE" w:rsidRDefault="00500426" w:rsidP="00500426">
      <w:pPr>
        <w:spacing w:after="0" w:line="240" w:lineRule="auto"/>
        <w:contextualSpacing/>
        <w:jc w:val="both"/>
        <w:rPr>
          <w:rFonts w:ascii="Times New Roman" w:hAnsi="Times New Roman" w:cs="Times New Roman"/>
          <w:b/>
          <w:sz w:val="24"/>
          <w:szCs w:val="24"/>
        </w:rPr>
      </w:pPr>
    </w:p>
    <w:p w:rsidR="00500426" w:rsidRPr="00AF10EE" w:rsidRDefault="00500426" w:rsidP="00500426">
      <w:pPr>
        <w:tabs>
          <w:tab w:val="left" w:pos="1269"/>
        </w:tabs>
        <w:spacing w:after="0" w:line="240" w:lineRule="auto"/>
        <w:contextualSpacing/>
        <w:rPr>
          <w:rFonts w:ascii="Times New Roman" w:eastAsia="Times New Roman" w:hAnsi="Times New Roman" w:cs="Times New Roman"/>
          <w:sz w:val="24"/>
          <w:szCs w:val="24"/>
        </w:rPr>
      </w:pPr>
    </w:p>
    <w:p w:rsidR="00500426" w:rsidRPr="00AF10EE" w:rsidRDefault="004964AE" w:rsidP="00500426">
      <w:pPr>
        <w:tabs>
          <w:tab w:val="left" w:pos="1269"/>
        </w:tabs>
        <w:spacing w:after="0" w:line="240" w:lineRule="auto"/>
        <w:contextualSpacing/>
        <w:rPr>
          <w:rFonts w:ascii="Times New Roman" w:hAnsi="Times New Roman" w:cs="Times New Roman"/>
          <w:sz w:val="24"/>
          <w:szCs w:val="24"/>
        </w:rPr>
      </w:pPr>
      <w:hyperlink r:id="rId9" w:history="1">
        <w:r w:rsidR="00500426" w:rsidRPr="00AF10EE">
          <w:rPr>
            <w:rStyle w:val="af"/>
            <w:rFonts w:ascii="Times New Roman" w:hAnsi="Times New Roman" w:cs="Times New Roman"/>
            <w:sz w:val="24"/>
            <w:szCs w:val="24"/>
            <w:shd w:val="clear" w:color="auto" w:fill="FFFFFF"/>
          </w:rPr>
          <w:t>«Вишневый сад» - драма, комедия или трагедия?</w:t>
        </w:r>
      </w:hyperlink>
    </w:p>
    <w:p w:rsidR="00500426" w:rsidRPr="00AF10EE" w:rsidRDefault="004964AE" w:rsidP="00500426">
      <w:pPr>
        <w:tabs>
          <w:tab w:val="left" w:pos="1269"/>
        </w:tabs>
        <w:spacing w:after="0" w:line="240" w:lineRule="auto"/>
        <w:contextualSpacing/>
        <w:rPr>
          <w:rFonts w:ascii="Times New Roman" w:eastAsia="Times New Roman" w:hAnsi="Times New Roman" w:cs="Times New Roman"/>
          <w:sz w:val="24"/>
          <w:szCs w:val="24"/>
        </w:rPr>
      </w:pPr>
      <w:hyperlink r:id="rId10" w:history="1">
        <w:r w:rsidR="00500426" w:rsidRPr="00AF10EE">
          <w:rPr>
            <w:rStyle w:val="af"/>
            <w:rFonts w:ascii="Times New Roman" w:hAnsi="Times New Roman" w:cs="Times New Roman"/>
            <w:sz w:val="24"/>
            <w:szCs w:val="24"/>
            <w:shd w:val="clear" w:color="auto" w:fill="FFFFFF"/>
          </w:rPr>
          <w:t>«Вишневый сад» - пьеса о прошлом, настоящем и будущем</w:t>
        </w:r>
      </w:hyperlink>
      <w:r w:rsidR="00500426" w:rsidRPr="00AF10EE">
        <w:rPr>
          <w:rFonts w:ascii="Times New Roman" w:hAnsi="Times New Roman" w:cs="Times New Roman"/>
          <w:sz w:val="24"/>
          <w:szCs w:val="24"/>
        </w:rPr>
        <w:br/>
      </w:r>
      <w:hyperlink r:id="rId11" w:history="1">
        <w:r w:rsidR="00500426" w:rsidRPr="00AF10EE">
          <w:rPr>
            <w:rStyle w:val="af"/>
            <w:rFonts w:ascii="Times New Roman" w:hAnsi="Times New Roman" w:cs="Times New Roman"/>
            <w:sz w:val="24"/>
            <w:szCs w:val="24"/>
            <w:shd w:val="clear" w:color="auto" w:fill="FFFFFF"/>
          </w:rPr>
          <w:t>«Вишневый сад» А. П. Чехова - пьеса о несчастных людях и деревьях</w:t>
        </w:r>
      </w:hyperlink>
      <w:r w:rsidR="00500426" w:rsidRPr="00AF10EE">
        <w:rPr>
          <w:rFonts w:ascii="Times New Roman" w:hAnsi="Times New Roman" w:cs="Times New Roman"/>
          <w:sz w:val="24"/>
          <w:szCs w:val="24"/>
        </w:rPr>
        <w:br/>
      </w:r>
      <w:hyperlink r:id="rId12" w:history="1">
        <w:r w:rsidR="00500426" w:rsidRPr="00AF10EE">
          <w:rPr>
            <w:rStyle w:val="af"/>
            <w:rFonts w:ascii="Times New Roman" w:hAnsi="Times New Roman" w:cs="Times New Roman"/>
            <w:sz w:val="24"/>
            <w:szCs w:val="24"/>
            <w:shd w:val="clear" w:color="auto" w:fill="FFFFFF"/>
          </w:rPr>
          <w:t>«Вишневый сад» как пример чеховской пьесы.</w:t>
        </w:r>
      </w:hyperlink>
      <w:r w:rsidR="00500426" w:rsidRPr="00AF10EE">
        <w:rPr>
          <w:rFonts w:ascii="Times New Roman" w:hAnsi="Times New Roman" w:cs="Times New Roman"/>
          <w:sz w:val="24"/>
          <w:szCs w:val="24"/>
        </w:rPr>
        <w:br/>
      </w:r>
      <w:hyperlink r:id="rId13" w:history="1">
        <w:r w:rsidR="00500426" w:rsidRPr="00AF10EE">
          <w:rPr>
            <w:rStyle w:val="af"/>
            <w:rFonts w:ascii="Times New Roman" w:hAnsi="Times New Roman" w:cs="Times New Roman"/>
            <w:sz w:val="24"/>
            <w:szCs w:val="24"/>
            <w:shd w:val="clear" w:color="auto" w:fill="FFFFFF"/>
          </w:rPr>
          <w:t>«Вишневый сад» цветет для человечества (по творчеству А. П. Чехова)</w:t>
        </w:r>
      </w:hyperlink>
      <w:r w:rsidR="00500426" w:rsidRPr="00AF10EE">
        <w:rPr>
          <w:rFonts w:ascii="Times New Roman" w:hAnsi="Times New Roman" w:cs="Times New Roman"/>
          <w:sz w:val="24"/>
          <w:szCs w:val="24"/>
        </w:rPr>
        <w:br/>
      </w:r>
      <w:hyperlink r:id="rId14" w:history="1">
        <w:r w:rsidR="00500426" w:rsidRPr="00AF10EE">
          <w:rPr>
            <w:rStyle w:val="af"/>
            <w:rFonts w:ascii="Times New Roman" w:hAnsi="Times New Roman" w:cs="Times New Roman"/>
            <w:sz w:val="24"/>
            <w:szCs w:val="24"/>
            <w:shd w:val="clear" w:color="auto" w:fill="FFFFFF"/>
          </w:rPr>
          <w:t>«ВИШНЕВЫЙ САД» — ДРАМА, КОМЕДИЯ ИЛИ ТРАГЕДИЯ?</w:t>
        </w:r>
      </w:hyperlink>
      <w:r w:rsidR="00500426" w:rsidRPr="00AF10EE">
        <w:rPr>
          <w:rFonts w:ascii="Times New Roman" w:hAnsi="Times New Roman" w:cs="Times New Roman"/>
          <w:sz w:val="24"/>
          <w:szCs w:val="24"/>
        </w:rPr>
        <w:br/>
      </w:r>
      <w:hyperlink r:id="rId15" w:history="1">
        <w:r w:rsidR="00500426" w:rsidRPr="00AF10EE">
          <w:rPr>
            <w:rStyle w:val="af"/>
            <w:rFonts w:ascii="Times New Roman" w:hAnsi="Times New Roman" w:cs="Times New Roman"/>
            <w:sz w:val="24"/>
            <w:szCs w:val="24"/>
            <w:shd w:val="clear" w:color="auto" w:fill="FFFFFF"/>
          </w:rPr>
          <w:t>«Вся Россия - наш сад» (в чем заключается оптимизм пьесы А.П. Чехова «Вишневый сад»)</w:t>
        </w:r>
      </w:hyperlink>
    </w:p>
    <w:tbl>
      <w:tblPr>
        <w:tblStyle w:val="ab"/>
        <w:tblW w:w="0" w:type="auto"/>
        <w:tblLook w:val="04A0" w:firstRow="1" w:lastRow="0" w:firstColumn="1" w:lastColumn="0" w:noHBand="0" w:noVBand="1"/>
      </w:tblPr>
      <w:tblGrid>
        <w:gridCol w:w="976"/>
        <w:gridCol w:w="5949"/>
        <w:gridCol w:w="2646"/>
      </w:tblGrid>
      <w:tr w:rsidR="00500426" w:rsidRPr="00AF10EE" w:rsidTr="00500426">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Основные критерии оценки сочинения:</w:t>
            </w:r>
          </w:p>
        </w:tc>
      </w:tr>
      <w:tr w:rsidR="00500426" w:rsidRPr="00AF10EE" w:rsidTr="0050042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Оценка</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Содержание и речь</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Грамотность</w:t>
            </w:r>
          </w:p>
        </w:tc>
      </w:tr>
      <w:tr w:rsidR="00500426" w:rsidRPr="00AF10EE" w:rsidTr="00500426">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1. Содержание работы полностью соответствует теме                              </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Допускаются: 1 орфографическая, или 1 пунктуационная, или 1 грамматическая ошибка</w:t>
            </w: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2. Фактические ошибки отсутствуют.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3. Содержание излагается последовательно.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4. Работа отличается богатством словаря, разнообразием используемых синтаксических конструкций, точностью словоупотребления</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5. Достигнуто стилевое единство и выразительность текста.</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В целом, в работе допускается 1 недочет в содержании, 1-2 </w:t>
            </w:r>
            <w:proofErr w:type="gramStart"/>
            <w:r w:rsidRPr="00AF10EE">
              <w:rPr>
                <w:rFonts w:ascii="Times New Roman" w:eastAsia="Times New Roman" w:hAnsi="Times New Roman" w:cs="Times New Roman"/>
                <w:sz w:val="24"/>
                <w:szCs w:val="24"/>
              </w:rPr>
              <w:t>речевых</w:t>
            </w:r>
            <w:proofErr w:type="gramEnd"/>
            <w:r w:rsidRPr="00AF10EE">
              <w:rPr>
                <w:rFonts w:ascii="Times New Roman" w:eastAsia="Times New Roman" w:hAnsi="Times New Roman" w:cs="Times New Roman"/>
                <w:sz w:val="24"/>
                <w:szCs w:val="24"/>
              </w:rPr>
              <w:t xml:space="preserve"> недочета</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1.Содержание работы, в основном,                            </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Допускаются: 2 орфографические и 2 пунктуационные ошибки, или 1 </w:t>
            </w:r>
            <w:proofErr w:type="gramStart"/>
            <w:r w:rsidRPr="00AF10EE">
              <w:rPr>
                <w:rFonts w:ascii="Times New Roman" w:eastAsia="Times New Roman" w:hAnsi="Times New Roman" w:cs="Times New Roman"/>
                <w:sz w:val="24"/>
                <w:szCs w:val="24"/>
              </w:rPr>
              <w:t>орфографическая</w:t>
            </w:r>
            <w:proofErr w:type="gramEnd"/>
            <w:r w:rsidRPr="00AF10EE">
              <w:rPr>
                <w:rFonts w:ascii="Times New Roman" w:eastAsia="Times New Roman" w:hAnsi="Times New Roman" w:cs="Times New Roman"/>
                <w:sz w:val="24"/>
                <w:szCs w:val="24"/>
              </w:rPr>
              <w:t xml:space="preserve"> и 3 пунктуационные ошибки, или 4 пунктуационные ошибки при отсутствии орфографических ошибок, а также 2 грамматические ошибки.</w:t>
            </w: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соответствует теме (имеются незначительные  отклонения от темы).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2.Содержание, в основном, достоверно, но имеются единичные фактические неточности.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3. Имеются незначительные нарушения последовательности в изложении мыслей.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4. Лексический и грамматический строй речи достаточно разнообразен.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5. Стиль работы отличается единством и достаточной выразительностью.</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целом в работе допускается не более 2 недочетов в содержании и не более 3-4 речевых недочетов.</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1. В работе допущены существенные отклонения.                                                               </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Допускаются 4 </w:t>
            </w:r>
            <w:proofErr w:type="spellStart"/>
            <w:r w:rsidRPr="00AF10EE">
              <w:rPr>
                <w:rFonts w:ascii="Times New Roman" w:eastAsia="Times New Roman" w:hAnsi="Times New Roman" w:cs="Times New Roman"/>
                <w:sz w:val="24"/>
                <w:szCs w:val="24"/>
              </w:rPr>
              <w:t>орфогафические</w:t>
            </w:r>
            <w:proofErr w:type="spellEnd"/>
            <w:r w:rsidRPr="00AF10EE">
              <w:rPr>
                <w:rFonts w:ascii="Times New Roman" w:eastAsia="Times New Roman" w:hAnsi="Times New Roman" w:cs="Times New Roman"/>
                <w:sz w:val="24"/>
                <w:szCs w:val="24"/>
              </w:rPr>
              <w:t xml:space="preserve"> и 4 пунктуационные ошибки, или 3 </w:t>
            </w:r>
            <w:proofErr w:type="spellStart"/>
            <w:r w:rsidRPr="00AF10EE">
              <w:rPr>
                <w:rFonts w:ascii="Times New Roman" w:eastAsia="Times New Roman" w:hAnsi="Times New Roman" w:cs="Times New Roman"/>
                <w:sz w:val="24"/>
                <w:szCs w:val="24"/>
              </w:rPr>
              <w:t>орф</w:t>
            </w:r>
            <w:proofErr w:type="spellEnd"/>
            <w:r w:rsidRPr="00AF10EE">
              <w:rPr>
                <w:rFonts w:ascii="Times New Roman" w:eastAsia="Times New Roman" w:hAnsi="Times New Roman" w:cs="Times New Roman"/>
                <w:sz w:val="24"/>
                <w:szCs w:val="24"/>
              </w:rPr>
              <w:t xml:space="preserve">. и 5 </w:t>
            </w:r>
            <w:proofErr w:type="spellStart"/>
            <w:r w:rsidRPr="00AF10EE">
              <w:rPr>
                <w:rFonts w:ascii="Times New Roman" w:eastAsia="Times New Roman" w:hAnsi="Times New Roman" w:cs="Times New Roman"/>
                <w:sz w:val="24"/>
                <w:szCs w:val="24"/>
              </w:rPr>
              <w:t>пунк</w:t>
            </w:r>
            <w:proofErr w:type="spellEnd"/>
            <w:r w:rsidRPr="00AF10EE">
              <w:rPr>
                <w:rFonts w:ascii="Times New Roman" w:eastAsia="Times New Roman" w:hAnsi="Times New Roman" w:cs="Times New Roman"/>
                <w:sz w:val="24"/>
                <w:szCs w:val="24"/>
              </w:rPr>
              <w:t xml:space="preserve">, или 7 </w:t>
            </w:r>
            <w:proofErr w:type="spellStart"/>
            <w:r w:rsidRPr="00AF10EE">
              <w:rPr>
                <w:rFonts w:ascii="Times New Roman" w:eastAsia="Times New Roman" w:hAnsi="Times New Roman" w:cs="Times New Roman"/>
                <w:sz w:val="24"/>
                <w:szCs w:val="24"/>
              </w:rPr>
              <w:t>пунк</w:t>
            </w:r>
            <w:proofErr w:type="spellEnd"/>
            <w:r w:rsidRPr="00AF10EE">
              <w:rPr>
                <w:rFonts w:ascii="Times New Roman" w:eastAsia="Times New Roman" w:hAnsi="Times New Roman" w:cs="Times New Roman"/>
                <w:sz w:val="24"/>
                <w:szCs w:val="24"/>
              </w:rPr>
              <w:t xml:space="preserve">. при отсутствии </w:t>
            </w:r>
            <w:proofErr w:type="gramStart"/>
            <w:r w:rsidRPr="00AF10EE">
              <w:rPr>
                <w:rFonts w:ascii="Times New Roman" w:eastAsia="Times New Roman" w:hAnsi="Times New Roman" w:cs="Times New Roman"/>
                <w:sz w:val="24"/>
                <w:szCs w:val="24"/>
              </w:rPr>
              <w:t>орфографических</w:t>
            </w:r>
            <w:proofErr w:type="gramEnd"/>
            <w:r w:rsidRPr="00AF10EE">
              <w:rPr>
                <w:rFonts w:ascii="Times New Roman" w:eastAsia="Times New Roman" w:hAnsi="Times New Roman" w:cs="Times New Roman"/>
                <w:sz w:val="24"/>
                <w:szCs w:val="24"/>
              </w:rPr>
              <w:t xml:space="preserve"> (в 5 </w:t>
            </w:r>
            <w:proofErr w:type="spellStart"/>
            <w:r w:rsidRPr="00AF10EE">
              <w:rPr>
                <w:rFonts w:ascii="Times New Roman" w:eastAsia="Times New Roman" w:hAnsi="Times New Roman" w:cs="Times New Roman"/>
                <w:sz w:val="24"/>
                <w:szCs w:val="24"/>
              </w:rPr>
              <w:t>кл</w:t>
            </w:r>
            <w:proofErr w:type="spellEnd"/>
            <w:r w:rsidRPr="00AF10EE">
              <w:rPr>
                <w:rFonts w:ascii="Times New Roman" w:eastAsia="Times New Roman" w:hAnsi="Times New Roman" w:cs="Times New Roman"/>
                <w:sz w:val="24"/>
                <w:szCs w:val="24"/>
              </w:rPr>
              <w:t xml:space="preserve">. – 5 </w:t>
            </w:r>
            <w:proofErr w:type="spellStart"/>
            <w:r w:rsidRPr="00AF10EE">
              <w:rPr>
                <w:rFonts w:ascii="Times New Roman" w:eastAsia="Times New Roman" w:hAnsi="Times New Roman" w:cs="Times New Roman"/>
                <w:sz w:val="24"/>
                <w:szCs w:val="24"/>
              </w:rPr>
              <w:t>орф</w:t>
            </w:r>
            <w:proofErr w:type="spellEnd"/>
            <w:r w:rsidRPr="00AF10EE">
              <w:rPr>
                <w:rFonts w:ascii="Times New Roman" w:eastAsia="Times New Roman" w:hAnsi="Times New Roman" w:cs="Times New Roman"/>
                <w:sz w:val="24"/>
                <w:szCs w:val="24"/>
              </w:rPr>
              <w:t xml:space="preserve">. и 4 </w:t>
            </w:r>
            <w:proofErr w:type="spellStart"/>
            <w:r w:rsidRPr="00AF10EE">
              <w:rPr>
                <w:rFonts w:ascii="Times New Roman" w:eastAsia="Times New Roman" w:hAnsi="Times New Roman" w:cs="Times New Roman"/>
                <w:sz w:val="24"/>
                <w:szCs w:val="24"/>
              </w:rPr>
              <w:t>пунк</w:t>
            </w:r>
            <w:proofErr w:type="spellEnd"/>
            <w:r w:rsidRPr="00AF10EE">
              <w:rPr>
                <w:rFonts w:ascii="Times New Roman" w:eastAsia="Times New Roman" w:hAnsi="Times New Roman" w:cs="Times New Roman"/>
                <w:sz w:val="24"/>
                <w:szCs w:val="24"/>
              </w:rPr>
              <w:t>.), а также 4 грамматических ошибки</w:t>
            </w: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2. Работа достоверна в главном, но в ней имеются отдельные фактические неточности.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3. Допущены отдельные нарушения последовательности изложения</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4. Беден словарь и однообразны употребляемые синтаксические конструкции, встречается неправильное словоупотребление.</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5. Стиль работы не отличается единством, речь недостаточно выразительна.</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целом, в работе допускается не более 4 недочетов в содержании и 5 речевых недочетов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r>
      <w:tr w:rsidR="00500426" w:rsidRPr="00AF10EE" w:rsidTr="00500426">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«2»</w:t>
            </w:r>
          </w:p>
        </w:tc>
        <w:tc>
          <w:tcPr>
            <w:tcW w:w="0" w:type="auto"/>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w:t>
            </w:r>
            <w:r w:rsidRPr="00AF10EE">
              <w:rPr>
                <w:rFonts w:ascii="Times New Roman" w:eastAsia="Times New Roman" w:hAnsi="Times New Roman" w:cs="Times New Roman"/>
                <w:sz w:val="24"/>
                <w:szCs w:val="24"/>
              </w:rPr>
              <w:lastRenderedPageBreak/>
              <w:t>единство текста. В целом, в работе допущено 6 недочетов в содержании и до 7 речевых недочетов.</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lastRenderedPageBreak/>
              <w:t>Допускаются:</w:t>
            </w:r>
          </w:p>
        </w:tc>
      </w:tr>
      <w:tr w:rsidR="00500426" w:rsidRPr="00AF10EE" w:rsidTr="005004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00426" w:rsidRPr="00AF10EE" w:rsidRDefault="00500426" w:rsidP="00500426">
            <w:pPr>
              <w:rPr>
                <w:rFonts w:ascii="Times New Roman" w:eastAsia="Times New Roman" w:hAnsi="Times New Roman" w:cs="Times New Roman"/>
                <w:sz w:val="24"/>
                <w:szCs w:val="24"/>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7 </w:t>
            </w:r>
            <w:proofErr w:type="spellStart"/>
            <w:r w:rsidRPr="00AF10EE">
              <w:rPr>
                <w:rFonts w:ascii="Times New Roman" w:eastAsia="Times New Roman" w:hAnsi="Times New Roman" w:cs="Times New Roman"/>
                <w:sz w:val="24"/>
                <w:szCs w:val="24"/>
              </w:rPr>
              <w:t>орф</w:t>
            </w:r>
            <w:proofErr w:type="spellEnd"/>
            <w:r w:rsidRPr="00AF10EE">
              <w:rPr>
                <w:rFonts w:ascii="Times New Roman" w:eastAsia="Times New Roman" w:hAnsi="Times New Roman" w:cs="Times New Roman"/>
                <w:sz w:val="24"/>
                <w:szCs w:val="24"/>
              </w:rPr>
              <w:t xml:space="preserve">. и 7 </w:t>
            </w:r>
            <w:proofErr w:type="spellStart"/>
            <w:r w:rsidRPr="00AF10EE">
              <w:rPr>
                <w:rFonts w:ascii="Times New Roman" w:eastAsia="Times New Roman" w:hAnsi="Times New Roman" w:cs="Times New Roman"/>
                <w:sz w:val="24"/>
                <w:szCs w:val="24"/>
              </w:rPr>
              <w:t>пунк</w:t>
            </w:r>
            <w:proofErr w:type="spellEnd"/>
            <w:r w:rsidRPr="00AF10EE">
              <w:rPr>
                <w:rFonts w:ascii="Times New Roman" w:eastAsia="Times New Roman" w:hAnsi="Times New Roman" w:cs="Times New Roman"/>
                <w:sz w:val="24"/>
                <w:szCs w:val="24"/>
              </w:rPr>
              <w:t xml:space="preserve">. Ошибок, или 6 </w:t>
            </w:r>
            <w:proofErr w:type="spellStart"/>
            <w:r w:rsidRPr="00AF10EE">
              <w:rPr>
                <w:rFonts w:ascii="Times New Roman" w:eastAsia="Times New Roman" w:hAnsi="Times New Roman" w:cs="Times New Roman"/>
                <w:sz w:val="24"/>
                <w:szCs w:val="24"/>
              </w:rPr>
              <w:t>орф</w:t>
            </w:r>
            <w:proofErr w:type="spellEnd"/>
            <w:r w:rsidRPr="00AF10EE">
              <w:rPr>
                <w:rFonts w:ascii="Times New Roman" w:eastAsia="Times New Roman" w:hAnsi="Times New Roman" w:cs="Times New Roman"/>
                <w:sz w:val="24"/>
                <w:szCs w:val="24"/>
              </w:rPr>
              <w:t xml:space="preserve">. и 8 </w:t>
            </w:r>
            <w:proofErr w:type="spellStart"/>
            <w:r w:rsidRPr="00AF10EE">
              <w:rPr>
                <w:rFonts w:ascii="Times New Roman" w:eastAsia="Times New Roman" w:hAnsi="Times New Roman" w:cs="Times New Roman"/>
                <w:sz w:val="24"/>
                <w:szCs w:val="24"/>
              </w:rPr>
              <w:t>пунк</w:t>
            </w:r>
            <w:proofErr w:type="spellEnd"/>
            <w:r w:rsidRPr="00AF10EE">
              <w:rPr>
                <w:rFonts w:ascii="Times New Roman" w:eastAsia="Times New Roman" w:hAnsi="Times New Roman" w:cs="Times New Roman"/>
                <w:sz w:val="24"/>
                <w:szCs w:val="24"/>
              </w:rPr>
              <w:t xml:space="preserve">., или 5 </w:t>
            </w:r>
            <w:proofErr w:type="spellStart"/>
            <w:r w:rsidRPr="00AF10EE">
              <w:rPr>
                <w:rFonts w:ascii="Times New Roman" w:eastAsia="Times New Roman" w:hAnsi="Times New Roman" w:cs="Times New Roman"/>
                <w:sz w:val="24"/>
                <w:szCs w:val="24"/>
              </w:rPr>
              <w:t>орф</w:t>
            </w:r>
            <w:proofErr w:type="spellEnd"/>
            <w:r w:rsidRPr="00AF10EE">
              <w:rPr>
                <w:rFonts w:ascii="Times New Roman" w:eastAsia="Times New Roman" w:hAnsi="Times New Roman" w:cs="Times New Roman"/>
                <w:sz w:val="24"/>
                <w:szCs w:val="24"/>
              </w:rPr>
              <w:t xml:space="preserve">. и 9 </w:t>
            </w:r>
            <w:proofErr w:type="spellStart"/>
            <w:r w:rsidRPr="00AF10EE">
              <w:rPr>
                <w:rFonts w:ascii="Times New Roman" w:eastAsia="Times New Roman" w:hAnsi="Times New Roman" w:cs="Times New Roman"/>
                <w:sz w:val="24"/>
                <w:szCs w:val="24"/>
              </w:rPr>
              <w:t>пунк</w:t>
            </w:r>
            <w:proofErr w:type="spellEnd"/>
            <w:r w:rsidRPr="00AF10EE">
              <w:rPr>
                <w:rFonts w:ascii="Times New Roman" w:eastAsia="Times New Roman" w:hAnsi="Times New Roman" w:cs="Times New Roman"/>
                <w:sz w:val="24"/>
                <w:szCs w:val="24"/>
              </w:rPr>
              <w:t xml:space="preserve">., или 9 </w:t>
            </w:r>
            <w:proofErr w:type="spellStart"/>
            <w:r w:rsidRPr="00AF10EE">
              <w:rPr>
                <w:rFonts w:ascii="Times New Roman" w:eastAsia="Times New Roman" w:hAnsi="Times New Roman" w:cs="Times New Roman"/>
                <w:sz w:val="24"/>
                <w:szCs w:val="24"/>
              </w:rPr>
              <w:t>пунк</w:t>
            </w:r>
            <w:proofErr w:type="spellEnd"/>
            <w:r w:rsidRPr="00AF10EE">
              <w:rPr>
                <w:rFonts w:ascii="Times New Roman" w:eastAsia="Times New Roman" w:hAnsi="Times New Roman" w:cs="Times New Roman"/>
                <w:sz w:val="24"/>
                <w:szCs w:val="24"/>
              </w:rPr>
              <w:t xml:space="preserve">., или 8 </w:t>
            </w:r>
            <w:proofErr w:type="spellStart"/>
            <w:r w:rsidRPr="00AF10EE">
              <w:rPr>
                <w:rFonts w:ascii="Times New Roman" w:eastAsia="Times New Roman" w:hAnsi="Times New Roman" w:cs="Times New Roman"/>
                <w:sz w:val="24"/>
                <w:szCs w:val="24"/>
              </w:rPr>
              <w:t>орф</w:t>
            </w:r>
            <w:proofErr w:type="spellEnd"/>
            <w:r w:rsidRPr="00AF10EE">
              <w:rPr>
                <w:rFonts w:ascii="Times New Roman" w:eastAsia="Times New Roman" w:hAnsi="Times New Roman" w:cs="Times New Roman"/>
                <w:sz w:val="24"/>
                <w:szCs w:val="24"/>
              </w:rPr>
              <w:t xml:space="preserve">. и 5 </w:t>
            </w:r>
            <w:proofErr w:type="spellStart"/>
            <w:r w:rsidRPr="00AF10EE">
              <w:rPr>
                <w:rFonts w:ascii="Times New Roman" w:eastAsia="Times New Roman" w:hAnsi="Times New Roman" w:cs="Times New Roman"/>
                <w:sz w:val="24"/>
                <w:szCs w:val="24"/>
              </w:rPr>
              <w:t>пунк</w:t>
            </w:r>
            <w:proofErr w:type="spellEnd"/>
            <w:r w:rsidRPr="00AF10EE">
              <w:rPr>
                <w:rFonts w:ascii="Times New Roman" w:eastAsia="Times New Roman" w:hAnsi="Times New Roman" w:cs="Times New Roman"/>
                <w:sz w:val="24"/>
                <w:szCs w:val="24"/>
              </w:rPr>
              <w:t xml:space="preserve">., а также 7 грамматических </w:t>
            </w:r>
            <w:r w:rsidRPr="00AF10EE">
              <w:rPr>
                <w:rFonts w:ascii="Times New Roman" w:eastAsia="Times New Roman" w:hAnsi="Times New Roman" w:cs="Times New Roman"/>
                <w:sz w:val="24"/>
                <w:szCs w:val="24"/>
              </w:rPr>
              <w:lastRenderedPageBreak/>
              <w:t>ошибок.</w:t>
            </w:r>
          </w:p>
        </w:tc>
      </w:tr>
      <w:tr w:rsidR="00500426" w:rsidRPr="00AF10EE" w:rsidTr="0050042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lastRenderedPageBreak/>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В работе допущено более 6 недочетов в содержании и более 7 речевых недочетов</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0426" w:rsidRPr="00AF10EE" w:rsidRDefault="00500426" w:rsidP="00500426">
            <w:pPr>
              <w:contextualSpacing/>
              <w:rPr>
                <w:rFonts w:ascii="Times New Roman" w:eastAsia="Times New Roman" w:hAnsi="Times New Roman" w:cs="Times New Roman"/>
                <w:sz w:val="24"/>
                <w:szCs w:val="24"/>
              </w:rPr>
            </w:pPr>
            <w:r w:rsidRPr="00AF10EE">
              <w:rPr>
                <w:rFonts w:ascii="Times New Roman" w:eastAsia="Times New Roman" w:hAnsi="Times New Roman" w:cs="Times New Roman"/>
                <w:sz w:val="24"/>
                <w:szCs w:val="24"/>
              </w:rPr>
              <w:t xml:space="preserve">Имеется более 7 </w:t>
            </w:r>
            <w:proofErr w:type="spellStart"/>
            <w:r w:rsidRPr="00AF10EE">
              <w:rPr>
                <w:rFonts w:ascii="Times New Roman" w:eastAsia="Times New Roman" w:hAnsi="Times New Roman" w:cs="Times New Roman"/>
                <w:sz w:val="24"/>
                <w:szCs w:val="24"/>
              </w:rPr>
              <w:t>орф</w:t>
            </w:r>
            <w:proofErr w:type="spellEnd"/>
            <w:r w:rsidRPr="00AF10EE">
              <w:rPr>
                <w:rFonts w:ascii="Times New Roman" w:eastAsia="Times New Roman" w:hAnsi="Times New Roman" w:cs="Times New Roman"/>
                <w:sz w:val="24"/>
                <w:szCs w:val="24"/>
              </w:rPr>
              <w:t xml:space="preserve">., 7 </w:t>
            </w:r>
            <w:proofErr w:type="spellStart"/>
            <w:r w:rsidRPr="00AF10EE">
              <w:rPr>
                <w:rFonts w:ascii="Times New Roman" w:eastAsia="Times New Roman" w:hAnsi="Times New Roman" w:cs="Times New Roman"/>
                <w:sz w:val="24"/>
                <w:szCs w:val="24"/>
              </w:rPr>
              <w:t>пунк</w:t>
            </w:r>
            <w:proofErr w:type="spellEnd"/>
            <w:r w:rsidRPr="00AF10EE">
              <w:rPr>
                <w:rFonts w:ascii="Times New Roman" w:eastAsia="Times New Roman" w:hAnsi="Times New Roman" w:cs="Times New Roman"/>
                <w:sz w:val="24"/>
                <w:szCs w:val="24"/>
              </w:rPr>
              <w:t>. и 7 грамматических ошибок</w:t>
            </w:r>
          </w:p>
        </w:tc>
      </w:tr>
    </w:tbl>
    <w:p w:rsidR="00500426" w:rsidRPr="00AF10EE" w:rsidRDefault="00500426" w:rsidP="00500426">
      <w:pPr>
        <w:tabs>
          <w:tab w:val="left" w:pos="1269"/>
        </w:tabs>
        <w:spacing w:after="0" w:line="240" w:lineRule="auto"/>
        <w:contextualSpacing/>
        <w:rPr>
          <w:rFonts w:ascii="Times New Roman" w:eastAsia="Times New Roman" w:hAnsi="Times New Roman" w:cs="Times New Roman"/>
          <w:sz w:val="24"/>
          <w:szCs w:val="24"/>
        </w:rPr>
      </w:pPr>
    </w:p>
    <w:p w:rsidR="00500426" w:rsidRPr="00AF10EE" w:rsidRDefault="00500426" w:rsidP="00500426">
      <w:pPr>
        <w:tabs>
          <w:tab w:val="left" w:pos="1269"/>
        </w:tabs>
        <w:spacing w:after="0" w:line="240" w:lineRule="auto"/>
        <w:contextualSpacing/>
        <w:rPr>
          <w:rFonts w:ascii="Times New Roman" w:eastAsia="Times New Roman" w:hAnsi="Times New Roman" w:cs="Times New Roman"/>
          <w:sz w:val="24"/>
          <w:szCs w:val="24"/>
        </w:rPr>
      </w:pPr>
    </w:p>
    <w:p w:rsidR="00500426" w:rsidRPr="00AF10EE" w:rsidRDefault="00500426" w:rsidP="00500426">
      <w:pPr>
        <w:tabs>
          <w:tab w:val="left" w:pos="1269"/>
        </w:tabs>
        <w:spacing w:after="0" w:line="240" w:lineRule="auto"/>
        <w:contextualSpacing/>
        <w:rPr>
          <w:rFonts w:ascii="Times New Roman" w:eastAsia="Times New Roman" w:hAnsi="Times New Roman" w:cs="Times New Roman"/>
          <w:sz w:val="24"/>
          <w:szCs w:val="24"/>
        </w:rPr>
      </w:pP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ГОСУДАРСТВЕННОЕ БЮДЖЕТНОЕ ПРОФЕССИОНАЛЬНОЕ</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ОБРАЗОВАТЕЛЬНОЕ УЧРЕЖДЕНИЕ ИРКУТСКОЙ ОБЛАСТИ</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«ЗИМИНСКИЙ ЖЕЛЕЗНОДОРОЖНЫЙ ТЕХНИКУМ»</w:t>
      </w: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pStyle w:val="Style17"/>
        <w:widowControl/>
        <w:ind w:left="1411"/>
        <w:contextualSpacing/>
        <w:jc w:val="both"/>
      </w:pPr>
    </w:p>
    <w:p w:rsidR="00500426" w:rsidRPr="00AF10EE" w:rsidRDefault="00500426" w:rsidP="00500426">
      <w:pPr>
        <w:pStyle w:val="Style17"/>
        <w:widowControl/>
        <w:ind w:left="1411"/>
        <w:contextualSpacing/>
        <w:jc w:val="center"/>
      </w:pPr>
      <w:r w:rsidRPr="00AF10EE">
        <w:rPr>
          <w:rStyle w:val="FontStyle52"/>
          <w:sz w:val="24"/>
          <w:szCs w:val="24"/>
        </w:rPr>
        <w:t>Комплект заданий для контрольной работы по литературе:</w:t>
      </w:r>
    </w:p>
    <w:p w:rsidR="00500426" w:rsidRPr="00AF10EE" w:rsidRDefault="00500426" w:rsidP="00500426">
      <w:pPr>
        <w:pStyle w:val="1"/>
        <w:spacing w:after="0"/>
        <w:ind w:right="175"/>
        <w:contextualSpacing/>
        <w:jc w:val="center"/>
        <w:rPr>
          <w:rFonts w:ascii="Times New Roman" w:hAnsi="Times New Roman" w:cs="Times New Roman"/>
          <w:sz w:val="24"/>
          <w:szCs w:val="24"/>
        </w:rPr>
      </w:pPr>
      <w:r w:rsidRPr="00AF10EE">
        <w:rPr>
          <w:rFonts w:ascii="Times New Roman" w:hAnsi="Times New Roman" w:cs="Times New Roman"/>
          <w:sz w:val="24"/>
          <w:szCs w:val="24"/>
        </w:rPr>
        <w:t xml:space="preserve">        </w:t>
      </w:r>
      <w:bookmarkStart w:id="8" w:name="_Toc18494911"/>
      <w:bookmarkStart w:id="9" w:name="_Toc18495023"/>
      <w:bookmarkStart w:id="10" w:name="_Toc18495087"/>
      <w:r w:rsidRPr="00AF10EE">
        <w:rPr>
          <w:rFonts w:ascii="Times New Roman" w:hAnsi="Times New Roman" w:cs="Times New Roman"/>
          <w:sz w:val="24"/>
          <w:szCs w:val="24"/>
        </w:rPr>
        <w:t>Тема: Итоговая контрольная работа по литературе за 1 курс</w:t>
      </w:r>
      <w:bookmarkEnd w:id="8"/>
      <w:bookmarkEnd w:id="9"/>
      <w:bookmarkEnd w:id="10"/>
    </w:p>
    <w:p w:rsidR="00500426" w:rsidRPr="00AF10EE" w:rsidRDefault="00500426" w:rsidP="00500426">
      <w:pPr>
        <w:spacing w:after="0" w:line="240" w:lineRule="auto"/>
        <w:contextualSpacing/>
        <w:rPr>
          <w:rFonts w:ascii="Times New Roman" w:hAnsi="Times New Roman" w:cs="Times New Roman"/>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b/>
          <w:i/>
          <w:sz w:val="24"/>
          <w:szCs w:val="24"/>
        </w:rPr>
      </w:pPr>
      <w:r w:rsidRPr="00AF10EE">
        <w:rPr>
          <w:rFonts w:ascii="Times New Roman" w:hAnsi="Times New Roman"/>
          <w:b/>
          <w:i/>
          <w:sz w:val="24"/>
          <w:szCs w:val="24"/>
        </w:rPr>
        <w:t>Укажите авторов следующих произведений:</w:t>
      </w:r>
    </w:p>
    <w:p w:rsidR="00500426" w:rsidRPr="00AF10EE" w:rsidRDefault="00500426" w:rsidP="00500426">
      <w:pPr>
        <w:pStyle w:val="a5"/>
        <w:spacing w:after="0" w:line="240" w:lineRule="auto"/>
        <w:ind w:left="0" w:right="-425"/>
        <w:jc w:val="both"/>
        <w:rPr>
          <w:rFonts w:ascii="Times New Roman" w:hAnsi="Times New Roman"/>
          <w:i/>
          <w:sz w:val="24"/>
          <w:szCs w:val="24"/>
        </w:rPr>
      </w:pPr>
      <w:r w:rsidRPr="00AF10EE">
        <w:rPr>
          <w:rFonts w:ascii="Times New Roman" w:hAnsi="Times New Roman"/>
          <w:i/>
          <w:sz w:val="24"/>
          <w:szCs w:val="24"/>
        </w:rPr>
        <w:t xml:space="preserve">«Медный всадник», «Демон», «Портрет», «Гроза», «Обломов», «Отцы и дети», «Кому на Руси жить хорошо», «Дикий помещик», «Преступление и наказание», «Война и мир», «Вишневый сад», «Господин из </w:t>
      </w:r>
      <w:proofErr w:type="gramStart"/>
      <w:r w:rsidRPr="00AF10EE">
        <w:rPr>
          <w:rFonts w:ascii="Times New Roman" w:hAnsi="Times New Roman"/>
          <w:i/>
          <w:sz w:val="24"/>
          <w:szCs w:val="24"/>
        </w:rPr>
        <w:t>Сан - Франциско</w:t>
      </w:r>
      <w:proofErr w:type="gramEnd"/>
      <w:r w:rsidRPr="00AF10EE">
        <w:rPr>
          <w:rFonts w:ascii="Times New Roman" w:hAnsi="Times New Roman"/>
          <w:i/>
          <w:sz w:val="24"/>
          <w:szCs w:val="24"/>
        </w:rPr>
        <w:t>», «Гранатовый браслет», «На дне», «Двенадцать»</w:t>
      </w:r>
    </w:p>
    <w:p w:rsidR="00500426" w:rsidRPr="00AF10EE" w:rsidRDefault="00500426" w:rsidP="00500426">
      <w:pPr>
        <w:pStyle w:val="a5"/>
        <w:spacing w:after="0" w:line="240" w:lineRule="auto"/>
        <w:ind w:left="0" w:right="-425"/>
        <w:jc w:val="both"/>
        <w:rPr>
          <w:rFonts w:ascii="Times New Roman" w:hAnsi="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Кому А.С. Пушкин посвятил стихотворение «Я помню чудное мгновенье…»?</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Какая природная стихия бушует на страничках поэмы  «Медный всадник»?</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Что происходит с женихом Тамары, героини поэмы «Демон»?</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 xml:space="preserve">Как зовут художника из повести «Портрет»?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С чем сравнивает Н.А. Добролюбов Катерину, героиню пьесы «Гроза»?</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 xml:space="preserve">Конфликт в романе «Отцы и дети»?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 xml:space="preserve">Главный герой романа «Обломов», его образ жизни?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Кому Ф.И. Тютчев посвятил стихотворение «Она сидела на полу»?</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Любимая женщина А.А. Фета, ее судьба?</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Сколько мужиков в поэме «Кому на Руси жить хорошо?», кого они искали?</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Почему помещик, из сказки «Дикий помещик», одичал?</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Причина преступления Родиона Романовича Раскольникова</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Что герои пьесы «Вишневый сад» сделали для того чтобы отстоять свое имение?</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 xml:space="preserve">Имя Господина из </w:t>
      </w:r>
      <w:proofErr w:type="gramStart"/>
      <w:r w:rsidRPr="00AF10EE">
        <w:rPr>
          <w:rFonts w:ascii="Times New Roman" w:hAnsi="Times New Roman"/>
          <w:b/>
          <w:i/>
          <w:sz w:val="24"/>
          <w:szCs w:val="24"/>
        </w:rPr>
        <w:t>Сан – Франциско</w:t>
      </w:r>
      <w:proofErr w:type="gramEnd"/>
      <w:r w:rsidRPr="00AF10EE">
        <w:rPr>
          <w:rFonts w:ascii="Times New Roman" w:hAnsi="Times New Roman"/>
          <w:b/>
          <w:i/>
          <w:sz w:val="24"/>
          <w:szCs w:val="24"/>
        </w:rPr>
        <w:t>? Как отнеслись окружающие к его смерти?</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 xml:space="preserve">Что поняла княгиня Вера Шеина, героиня повести «Гранатовый браслет», после того, как посетила мертвого </w:t>
      </w:r>
      <w:proofErr w:type="spellStart"/>
      <w:r w:rsidRPr="00AF10EE">
        <w:rPr>
          <w:rFonts w:ascii="Times New Roman" w:hAnsi="Times New Roman"/>
          <w:b/>
          <w:i/>
          <w:sz w:val="24"/>
          <w:szCs w:val="24"/>
        </w:rPr>
        <w:t>Желткого</w:t>
      </w:r>
      <w:proofErr w:type="spellEnd"/>
      <w:r w:rsidRPr="00AF10EE">
        <w:rPr>
          <w:rFonts w:ascii="Times New Roman" w:hAnsi="Times New Roman"/>
          <w:b/>
          <w:i/>
          <w:sz w:val="24"/>
          <w:szCs w:val="24"/>
        </w:rPr>
        <w:t>?</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proofErr w:type="spellStart"/>
      <w:r w:rsidRPr="00AF10EE">
        <w:rPr>
          <w:rFonts w:ascii="Times New Roman" w:hAnsi="Times New Roman"/>
          <w:b/>
          <w:i/>
          <w:sz w:val="24"/>
          <w:szCs w:val="24"/>
        </w:rPr>
        <w:t>Родоночальник</w:t>
      </w:r>
      <w:proofErr w:type="spellEnd"/>
      <w:r w:rsidRPr="00AF10EE">
        <w:rPr>
          <w:rFonts w:ascii="Times New Roman" w:hAnsi="Times New Roman"/>
          <w:b/>
          <w:i/>
          <w:sz w:val="24"/>
          <w:szCs w:val="24"/>
        </w:rPr>
        <w:t xml:space="preserve"> «символизма» в России?</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Ярчайший представитель «символизма» в России?</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r w:rsidRPr="00AF10EE">
        <w:rPr>
          <w:rFonts w:ascii="Times New Roman" w:hAnsi="Times New Roman"/>
          <w:b/>
          <w:i/>
          <w:sz w:val="24"/>
          <w:szCs w:val="24"/>
        </w:rPr>
        <w:t>Основоположник мирового «футуризма»? представитель в России?</w:t>
      </w:r>
      <w:r w:rsidRPr="00AF10EE">
        <w:rPr>
          <w:rFonts w:ascii="Times New Roman" w:hAnsi="Times New Roman"/>
          <w:i/>
          <w:sz w:val="24"/>
          <w:szCs w:val="24"/>
        </w:rPr>
        <w:t xml:space="preserve">  </w:t>
      </w:r>
    </w:p>
    <w:p w:rsidR="00500426" w:rsidRPr="00AF10EE" w:rsidRDefault="00500426" w:rsidP="00500426">
      <w:pPr>
        <w:spacing w:after="0" w:line="240" w:lineRule="auto"/>
        <w:ind w:right="-425"/>
        <w:contextualSpacing/>
        <w:jc w:val="both"/>
        <w:rPr>
          <w:rFonts w:ascii="Times New Roman" w:hAnsi="Times New Roman" w:cs="Times New Roman"/>
          <w:i/>
          <w:sz w:val="24"/>
          <w:szCs w:val="24"/>
        </w:rPr>
      </w:pPr>
    </w:p>
    <w:p w:rsidR="00500426" w:rsidRPr="00AF10EE" w:rsidRDefault="00500426" w:rsidP="00500426">
      <w:pPr>
        <w:pStyle w:val="a5"/>
        <w:numPr>
          <w:ilvl w:val="0"/>
          <w:numId w:val="29"/>
        </w:numPr>
        <w:spacing w:after="0" w:line="240" w:lineRule="auto"/>
        <w:ind w:left="0" w:right="-425"/>
        <w:jc w:val="both"/>
        <w:rPr>
          <w:rFonts w:ascii="Times New Roman" w:hAnsi="Times New Roman"/>
          <w:i/>
          <w:sz w:val="24"/>
          <w:szCs w:val="24"/>
        </w:rPr>
      </w:pPr>
      <w:proofErr w:type="gramStart"/>
      <w:r w:rsidRPr="00AF10EE">
        <w:rPr>
          <w:rFonts w:ascii="Times New Roman" w:hAnsi="Times New Roman"/>
          <w:b/>
          <w:i/>
          <w:sz w:val="24"/>
          <w:szCs w:val="24"/>
        </w:rPr>
        <w:t>Героями</w:t>
      </w:r>
      <w:proofErr w:type="gramEnd"/>
      <w:r w:rsidRPr="00AF10EE">
        <w:rPr>
          <w:rFonts w:ascii="Times New Roman" w:hAnsi="Times New Roman"/>
          <w:b/>
          <w:i/>
          <w:sz w:val="24"/>
          <w:szCs w:val="24"/>
        </w:rPr>
        <w:t xml:space="preserve"> какого рассказа М. Горького являются </w:t>
      </w:r>
      <w:proofErr w:type="spellStart"/>
      <w:r w:rsidRPr="00AF10EE">
        <w:rPr>
          <w:rFonts w:ascii="Times New Roman" w:hAnsi="Times New Roman"/>
          <w:b/>
          <w:i/>
          <w:sz w:val="24"/>
          <w:szCs w:val="24"/>
        </w:rPr>
        <w:t>Ларра</w:t>
      </w:r>
      <w:proofErr w:type="spellEnd"/>
      <w:r w:rsidRPr="00AF10EE">
        <w:rPr>
          <w:rFonts w:ascii="Times New Roman" w:hAnsi="Times New Roman"/>
          <w:b/>
          <w:i/>
          <w:sz w:val="24"/>
          <w:szCs w:val="24"/>
        </w:rPr>
        <w:t xml:space="preserve"> и Данко?</w:t>
      </w:r>
      <w:r w:rsidRPr="00AF10EE">
        <w:rPr>
          <w:rFonts w:ascii="Times New Roman" w:hAnsi="Times New Roman"/>
          <w:i/>
          <w:sz w:val="24"/>
          <w:szCs w:val="24"/>
        </w:rPr>
        <w:t xml:space="preserve"> </w:t>
      </w:r>
    </w:p>
    <w:p w:rsidR="00500426" w:rsidRPr="00AF10EE" w:rsidRDefault="00500426" w:rsidP="00500426">
      <w:pPr>
        <w:pStyle w:val="a5"/>
        <w:spacing w:after="0" w:line="240" w:lineRule="auto"/>
        <w:rPr>
          <w:rFonts w:ascii="Times New Roman" w:hAnsi="Times New Roman"/>
          <w:i/>
          <w:sz w:val="24"/>
          <w:szCs w:val="24"/>
        </w:rPr>
      </w:pPr>
    </w:p>
    <w:p w:rsidR="00500426" w:rsidRPr="00AF10EE" w:rsidRDefault="00500426" w:rsidP="00500426">
      <w:pPr>
        <w:pStyle w:val="Style24"/>
        <w:widowControl/>
        <w:tabs>
          <w:tab w:val="left" w:pos="9355"/>
        </w:tabs>
        <w:spacing w:line="240" w:lineRule="auto"/>
        <w:ind w:left="638" w:right="-1"/>
        <w:contextualSpacing/>
        <w:rPr>
          <w:rStyle w:val="FontStyle51"/>
          <w:sz w:val="24"/>
          <w:szCs w:val="24"/>
        </w:rPr>
      </w:pPr>
      <w:r w:rsidRPr="00AF10EE">
        <w:rPr>
          <w:rStyle w:val="FontStyle51"/>
          <w:sz w:val="24"/>
          <w:szCs w:val="24"/>
        </w:rPr>
        <w:t>Критерии оценки:</w:t>
      </w:r>
    </w:p>
    <w:p w:rsidR="00500426" w:rsidRPr="00AF10EE" w:rsidRDefault="00500426" w:rsidP="00500426">
      <w:pPr>
        <w:pStyle w:val="Style28"/>
        <w:widowControl/>
        <w:tabs>
          <w:tab w:val="left" w:leader="dot" w:pos="9845"/>
        </w:tabs>
        <w:spacing w:line="240" w:lineRule="auto"/>
        <w:jc w:val="left"/>
        <w:rPr>
          <w:rStyle w:val="FontStyle61"/>
          <w:sz w:val="24"/>
          <w:szCs w:val="24"/>
        </w:rPr>
      </w:pPr>
      <w:r w:rsidRPr="00AF10EE">
        <w:rPr>
          <w:rStyle w:val="FontStyle61"/>
          <w:sz w:val="24"/>
          <w:szCs w:val="24"/>
        </w:rPr>
        <w:t>оценка «отлично» выставляется обучающемуся, если</w:t>
      </w:r>
      <w:r w:rsidRPr="00AF10EE">
        <w:t xml:space="preserve"> выполнено не менее 90 % предложенных заданий</w:t>
      </w:r>
      <w:r w:rsidRPr="00AF10EE">
        <w:rPr>
          <w:rStyle w:val="FontStyle61"/>
          <w:sz w:val="24"/>
          <w:szCs w:val="24"/>
        </w:rPr>
        <w:t>;</w:t>
      </w:r>
    </w:p>
    <w:p w:rsidR="00500426" w:rsidRPr="00AF10EE" w:rsidRDefault="00500426" w:rsidP="00500426">
      <w:pPr>
        <w:spacing w:after="0" w:line="240" w:lineRule="auto"/>
        <w:contextualSpacing/>
        <w:rPr>
          <w:rFonts w:ascii="Times New Roman" w:hAnsi="Times New Roman" w:cs="Times New Roman"/>
          <w:sz w:val="24"/>
          <w:szCs w:val="24"/>
        </w:rPr>
      </w:pPr>
      <w:r w:rsidRPr="00AF10EE">
        <w:rPr>
          <w:rStyle w:val="FontStyle61"/>
          <w:sz w:val="24"/>
          <w:szCs w:val="24"/>
        </w:rPr>
        <w:t>оценка «хорошо»…</w:t>
      </w:r>
      <w:r w:rsidRPr="00AF10EE">
        <w:rPr>
          <w:rFonts w:ascii="Times New Roman" w:hAnsi="Times New Roman" w:cs="Times New Roman"/>
          <w:sz w:val="24"/>
          <w:szCs w:val="24"/>
        </w:rPr>
        <w:t xml:space="preserve">если выполнено не менее 80 % предложенных заданий </w:t>
      </w:r>
    </w:p>
    <w:p w:rsidR="00500426" w:rsidRPr="00AF10EE" w:rsidRDefault="00500426" w:rsidP="00500426">
      <w:pPr>
        <w:tabs>
          <w:tab w:val="left" w:pos="1851"/>
        </w:tabs>
        <w:spacing w:after="0" w:line="240" w:lineRule="auto"/>
        <w:contextualSpacing/>
        <w:rPr>
          <w:rStyle w:val="FontStyle61"/>
          <w:sz w:val="24"/>
          <w:szCs w:val="24"/>
        </w:rPr>
      </w:pPr>
      <w:r w:rsidRPr="00AF10EE">
        <w:rPr>
          <w:rStyle w:val="FontStyle61"/>
          <w:sz w:val="24"/>
          <w:szCs w:val="24"/>
        </w:rPr>
        <w:t>оценка «удовлетворительно»</w:t>
      </w:r>
      <w:r w:rsidRPr="00AF10EE">
        <w:rPr>
          <w:rStyle w:val="FontStyle61"/>
          <w:sz w:val="24"/>
          <w:szCs w:val="24"/>
        </w:rPr>
        <w:tab/>
        <w:t xml:space="preserve">выполнено </w:t>
      </w:r>
      <w:r w:rsidRPr="00AF10EE">
        <w:rPr>
          <w:rFonts w:ascii="Times New Roman" w:hAnsi="Times New Roman" w:cs="Times New Roman"/>
          <w:sz w:val="24"/>
          <w:szCs w:val="24"/>
        </w:rPr>
        <w:t xml:space="preserve"> не менее 70 % предложенных заданий</w:t>
      </w:r>
      <w:r w:rsidRPr="00AF10EE">
        <w:rPr>
          <w:rStyle w:val="FontStyle61"/>
          <w:sz w:val="24"/>
          <w:szCs w:val="24"/>
        </w:rPr>
        <w:t>;</w:t>
      </w:r>
    </w:p>
    <w:p w:rsidR="00500426" w:rsidRPr="00AF10EE" w:rsidRDefault="00500426" w:rsidP="00500426">
      <w:pPr>
        <w:pStyle w:val="Style28"/>
        <w:widowControl/>
        <w:spacing w:line="240" w:lineRule="auto"/>
        <w:jc w:val="left"/>
        <w:rPr>
          <w:rStyle w:val="FontStyle61"/>
          <w:sz w:val="24"/>
          <w:szCs w:val="24"/>
        </w:rPr>
      </w:pPr>
      <w:r w:rsidRPr="00AF10EE">
        <w:rPr>
          <w:rStyle w:val="FontStyle61"/>
          <w:sz w:val="24"/>
          <w:szCs w:val="24"/>
        </w:rPr>
        <w:t xml:space="preserve">оценка «неудовлетворительно» если </w:t>
      </w:r>
      <w:r w:rsidRPr="00AF10EE">
        <w:t>выполнено не менее 60 % предложенных заданий</w:t>
      </w:r>
    </w:p>
    <w:p w:rsidR="00500426" w:rsidRPr="00AF10EE" w:rsidRDefault="00500426" w:rsidP="00500426">
      <w:pPr>
        <w:pStyle w:val="Style2"/>
        <w:widowControl/>
        <w:tabs>
          <w:tab w:val="left" w:leader="underscore" w:pos="5227"/>
        </w:tabs>
        <w:spacing w:line="240" w:lineRule="auto"/>
        <w:jc w:val="both"/>
        <w:rPr>
          <w:rStyle w:val="FontStyle54"/>
          <w:sz w:val="24"/>
          <w:szCs w:val="24"/>
        </w:rPr>
      </w:pPr>
      <w:r w:rsidRPr="00AF10EE">
        <w:rPr>
          <w:rStyle w:val="FontStyle58"/>
          <w:sz w:val="24"/>
          <w:szCs w:val="24"/>
        </w:rPr>
        <w:t>Преподаватель   Т.С.СИВУХИНА</w:t>
      </w:r>
    </w:p>
    <w:p w:rsidR="00500426" w:rsidRPr="00AF10EE" w:rsidRDefault="00500426" w:rsidP="00500426">
      <w:pPr>
        <w:pStyle w:val="Style1"/>
        <w:widowControl/>
        <w:tabs>
          <w:tab w:val="left" w:leader="underscore" w:pos="499"/>
          <w:tab w:val="left" w:leader="underscore" w:pos="2400"/>
        </w:tabs>
        <w:jc w:val="left"/>
        <w:rPr>
          <w:rStyle w:val="FontStyle63"/>
          <w:sz w:val="24"/>
          <w:szCs w:val="24"/>
        </w:rPr>
      </w:pPr>
      <w:r w:rsidRPr="00AF10EE">
        <w:rPr>
          <w:rStyle w:val="FontStyle63"/>
          <w:sz w:val="24"/>
          <w:szCs w:val="24"/>
        </w:rPr>
        <w:t>«</w:t>
      </w:r>
      <w:r w:rsidRPr="00AF10EE">
        <w:rPr>
          <w:rStyle w:val="FontStyle63"/>
          <w:sz w:val="24"/>
          <w:szCs w:val="24"/>
        </w:rPr>
        <w:tab/>
        <w:t>»</w:t>
      </w:r>
      <w:r w:rsidRPr="00AF10EE">
        <w:rPr>
          <w:rStyle w:val="FontStyle63"/>
          <w:sz w:val="24"/>
          <w:szCs w:val="24"/>
        </w:rPr>
        <w:tab/>
        <w:t>20    г.</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ГОСУДАРСТВЕННОЕ БЮДЖЕТНОЕ ПРОФЕССИОНАЛЬНОЕ</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ОБРАЗОВАТЕЛЬНОЕ УЧРЕЖДЕНИЕ ИРКУТСКОЙ ОБЛАСТИ</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«ЗИМИНСКИЙ ЖЕЛЕЗНОДОРОЖНЫЙ ТЕХНИКУМ»</w:t>
      </w: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pStyle w:val="Style17"/>
        <w:widowControl/>
        <w:ind w:left="1411"/>
        <w:contextualSpacing/>
        <w:jc w:val="both"/>
      </w:pPr>
    </w:p>
    <w:p w:rsidR="00500426" w:rsidRPr="00AF10EE" w:rsidRDefault="00500426" w:rsidP="00500426">
      <w:pPr>
        <w:pStyle w:val="Style17"/>
        <w:widowControl/>
        <w:ind w:left="1411"/>
        <w:contextualSpacing/>
        <w:jc w:val="center"/>
      </w:pPr>
      <w:r w:rsidRPr="00AF10EE">
        <w:rPr>
          <w:rStyle w:val="FontStyle52"/>
          <w:sz w:val="24"/>
          <w:szCs w:val="24"/>
        </w:rPr>
        <w:t>Комплект заданий для контрольной работы по литературе:</w:t>
      </w:r>
    </w:p>
    <w:p w:rsidR="00500426" w:rsidRPr="00AF10EE" w:rsidRDefault="00500426" w:rsidP="00500426">
      <w:pPr>
        <w:pStyle w:val="1"/>
        <w:spacing w:after="0"/>
        <w:ind w:right="175"/>
        <w:contextualSpacing/>
        <w:jc w:val="center"/>
        <w:rPr>
          <w:rFonts w:ascii="Times New Roman" w:eastAsia="Calibri" w:hAnsi="Times New Roman" w:cs="Times New Roman"/>
          <w:sz w:val="24"/>
          <w:szCs w:val="24"/>
        </w:rPr>
      </w:pPr>
      <w:r w:rsidRPr="00AF10EE">
        <w:rPr>
          <w:rFonts w:ascii="Times New Roman" w:hAnsi="Times New Roman" w:cs="Times New Roman"/>
          <w:sz w:val="24"/>
          <w:szCs w:val="24"/>
        </w:rPr>
        <w:t xml:space="preserve">        </w:t>
      </w:r>
      <w:bookmarkStart w:id="11" w:name="_Toc18494912"/>
      <w:bookmarkStart w:id="12" w:name="_Toc18495024"/>
      <w:bookmarkStart w:id="13" w:name="_Toc18495088"/>
      <w:r w:rsidRPr="00AF10EE">
        <w:rPr>
          <w:rFonts w:ascii="Times New Roman" w:hAnsi="Times New Roman" w:cs="Times New Roman"/>
          <w:sz w:val="24"/>
          <w:szCs w:val="24"/>
        </w:rPr>
        <w:t>Тема:</w:t>
      </w:r>
      <w:r w:rsidRPr="00AF10EE">
        <w:rPr>
          <w:rFonts w:ascii="Times New Roman" w:eastAsia="Calibri" w:hAnsi="Times New Roman" w:cs="Times New Roman"/>
          <w:sz w:val="24"/>
          <w:szCs w:val="24"/>
        </w:rPr>
        <w:t xml:space="preserve"> Русская литература </w:t>
      </w:r>
      <w:proofErr w:type="spellStart"/>
      <w:r w:rsidRPr="00AF10EE">
        <w:rPr>
          <w:rFonts w:ascii="Times New Roman" w:eastAsia="Calibri" w:hAnsi="Times New Roman" w:cs="Times New Roman"/>
          <w:sz w:val="24"/>
          <w:szCs w:val="24"/>
        </w:rPr>
        <w:t>ХХв</w:t>
      </w:r>
      <w:bookmarkEnd w:id="11"/>
      <w:bookmarkEnd w:id="12"/>
      <w:bookmarkEnd w:id="13"/>
      <w:proofErr w:type="spellEnd"/>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Как звали Булгакова?</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Кем по профессии Булгаков?</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В каком году Булгаков написал роман «Мастер и Маргарита»?</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 xml:space="preserve">Где Иван Бездомный и Берлиоз встречаются с </w:t>
      </w:r>
      <w:proofErr w:type="spellStart"/>
      <w:r w:rsidRPr="00AF10EE">
        <w:rPr>
          <w:rFonts w:ascii="Times New Roman" w:hAnsi="Times New Roman"/>
          <w:sz w:val="24"/>
          <w:szCs w:val="24"/>
        </w:rPr>
        <w:t>Воландом</w:t>
      </w:r>
      <w:proofErr w:type="spellEnd"/>
      <w:r w:rsidRPr="00AF10EE">
        <w:rPr>
          <w:rFonts w:ascii="Times New Roman" w:hAnsi="Times New Roman"/>
          <w:sz w:val="24"/>
          <w:szCs w:val="24"/>
        </w:rPr>
        <w:t>?</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 xml:space="preserve">Что произошло с Берлиозом, после встречи с </w:t>
      </w:r>
      <w:proofErr w:type="spellStart"/>
      <w:r w:rsidRPr="00AF10EE">
        <w:rPr>
          <w:rFonts w:ascii="Times New Roman" w:hAnsi="Times New Roman"/>
          <w:sz w:val="24"/>
          <w:szCs w:val="24"/>
        </w:rPr>
        <w:t>Воландом</w:t>
      </w:r>
      <w:proofErr w:type="spellEnd"/>
      <w:r w:rsidRPr="00AF10EE">
        <w:rPr>
          <w:rFonts w:ascii="Times New Roman" w:hAnsi="Times New Roman"/>
          <w:sz w:val="24"/>
          <w:szCs w:val="24"/>
        </w:rPr>
        <w:t>?</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 xml:space="preserve">Где </w:t>
      </w:r>
      <w:proofErr w:type="spellStart"/>
      <w:r w:rsidRPr="00AF10EE">
        <w:rPr>
          <w:rFonts w:ascii="Times New Roman" w:hAnsi="Times New Roman"/>
          <w:sz w:val="24"/>
          <w:szCs w:val="24"/>
        </w:rPr>
        <w:t>Воланд</w:t>
      </w:r>
      <w:proofErr w:type="spellEnd"/>
      <w:r w:rsidRPr="00AF10EE">
        <w:rPr>
          <w:rFonts w:ascii="Times New Roman" w:hAnsi="Times New Roman"/>
          <w:sz w:val="24"/>
          <w:szCs w:val="24"/>
        </w:rPr>
        <w:t xml:space="preserve"> поселился по прибытии в Москву?</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 xml:space="preserve">В каком театре </w:t>
      </w:r>
      <w:proofErr w:type="spellStart"/>
      <w:r w:rsidRPr="00AF10EE">
        <w:rPr>
          <w:rFonts w:ascii="Times New Roman" w:hAnsi="Times New Roman"/>
          <w:sz w:val="24"/>
          <w:szCs w:val="24"/>
        </w:rPr>
        <w:t>Воланд</w:t>
      </w:r>
      <w:proofErr w:type="spellEnd"/>
      <w:r w:rsidRPr="00AF10EE">
        <w:rPr>
          <w:rFonts w:ascii="Times New Roman" w:hAnsi="Times New Roman"/>
          <w:sz w:val="24"/>
          <w:szCs w:val="24"/>
        </w:rPr>
        <w:t xml:space="preserve"> устроил представление?</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 xml:space="preserve">Для чего </w:t>
      </w:r>
      <w:proofErr w:type="spellStart"/>
      <w:r w:rsidRPr="00AF10EE">
        <w:rPr>
          <w:rFonts w:ascii="Times New Roman" w:hAnsi="Times New Roman"/>
          <w:sz w:val="24"/>
          <w:szCs w:val="24"/>
        </w:rPr>
        <w:t>Воланд</w:t>
      </w:r>
      <w:proofErr w:type="spellEnd"/>
      <w:r w:rsidRPr="00AF10EE">
        <w:rPr>
          <w:rFonts w:ascii="Times New Roman" w:hAnsi="Times New Roman"/>
          <w:sz w:val="24"/>
          <w:szCs w:val="24"/>
        </w:rPr>
        <w:t xml:space="preserve"> устроил представление?</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Какие цветы держала Маргарита в руках, когда встретилась с Мастером?</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Почему у Мастера нет имени?</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proofErr w:type="gramStart"/>
      <w:r w:rsidRPr="00AF10EE">
        <w:rPr>
          <w:rFonts w:ascii="Times New Roman" w:hAnsi="Times New Roman"/>
          <w:sz w:val="24"/>
          <w:szCs w:val="24"/>
        </w:rPr>
        <w:t>Из</w:t>
      </w:r>
      <w:proofErr w:type="gramEnd"/>
      <w:r w:rsidRPr="00AF10EE">
        <w:rPr>
          <w:rFonts w:ascii="Times New Roman" w:hAnsi="Times New Roman"/>
          <w:sz w:val="24"/>
          <w:szCs w:val="24"/>
        </w:rPr>
        <w:t xml:space="preserve"> – за кого Мастер попал в психиатрическую клинику?</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Имя доктора психиатрической клиники?</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С кем Мастер познакомился в больнице?</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 xml:space="preserve">Для чего Маргарита понадобилась </w:t>
      </w:r>
      <w:proofErr w:type="spellStart"/>
      <w:r w:rsidRPr="00AF10EE">
        <w:rPr>
          <w:rFonts w:ascii="Times New Roman" w:hAnsi="Times New Roman"/>
          <w:sz w:val="24"/>
          <w:szCs w:val="24"/>
        </w:rPr>
        <w:t>Воланду</w:t>
      </w:r>
      <w:proofErr w:type="spellEnd"/>
      <w:r w:rsidRPr="00AF10EE">
        <w:rPr>
          <w:rFonts w:ascii="Times New Roman" w:hAnsi="Times New Roman"/>
          <w:sz w:val="24"/>
          <w:szCs w:val="24"/>
        </w:rPr>
        <w:t>?</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proofErr w:type="gramStart"/>
      <w:r w:rsidRPr="00AF10EE">
        <w:rPr>
          <w:rFonts w:ascii="Times New Roman" w:hAnsi="Times New Roman"/>
          <w:sz w:val="24"/>
          <w:szCs w:val="24"/>
        </w:rPr>
        <w:t>Из – за чего Маргарита становится ведьмой?</w:t>
      </w:r>
      <w:proofErr w:type="gramEnd"/>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Кому Маргарита дарует свободу после бала у сатаны?</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 xml:space="preserve">Куда </w:t>
      </w:r>
      <w:proofErr w:type="spellStart"/>
      <w:r w:rsidRPr="00AF10EE">
        <w:rPr>
          <w:rFonts w:ascii="Times New Roman" w:hAnsi="Times New Roman"/>
          <w:sz w:val="24"/>
          <w:szCs w:val="24"/>
        </w:rPr>
        <w:t>Воланд</w:t>
      </w:r>
      <w:proofErr w:type="spellEnd"/>
      <w:r w:rsidRPr="00AF10EE">
        <w:rPr>
          <w:rFonts w:ascii="Times New Roman" w:hAnsi="Times New Roman"/>
          <w:sz w:val="24"/>
          <w:szCs w:val="24"/>
        </w:rPr>
        <w:t xml:space="preserve"> отправляет Берлиоза?</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 xml:space="preserve">Почему </w:t>
      </w:r>
      <w:proofErr w:type="spellStart"/>
      <w:r w:rsidRPr="00AF10EE">
        <w:rPr>
          <w:rFonts w:ascii="Times New Roman" w:hAnsi="Times New Roman"/>
          <w:sz w:val="24"/>
          <w:szCs w:val="24"/>
        </w:rPr>
        <w:t>Воланд</w:t>
      </w:r>
      <w:proofErr w:type="spellEnd"/>
      <w:r w:rsidRPr="00AF10EE">
        <w:rPr>
          <w:rFonts w:ascii="Times New Roman" w:hAnsi="Times New Roman"/>
          <w:sz w:val="24"/>
          <w:szCs w:val="24"/>
        </w:rPr>
        <w:t xml:space="preserve"> забирает Мастера и Маргариту с собой?</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Как звали Шолохова?</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В какой войне принимал участие Шолохов?</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Укажите первоначальное название романа «Тихий Дон»?</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В каком году был написан роман «Тихий Дон»?</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Имя главного героя?</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В кого влюбляется Григорий Мелехов?</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proofErr w:type="gramStart"/>
      <w:r w:rsidRPr="00AF10EE">
        <w:rPr>
          <w:rFonts w:ascii="Times New Roman" w:hAnsi="Times New Roman"/>
          <w:sz w:val="24"/>
          <w:szCs w:val="24"/>
        </w:rPr>
        <w:t>Из</w:t>
      </w:r>
      <w:proofErr w:type="gramEnd"/>
      <w:r w:rsidRPr="00AF10EE">
        <w:rPr>
          <w:rFonts w:ascii="Times New Roman" w:hAnsi="Times New Roman"/>
          <w:sz w:val="24"/>
          <w:szCs w:val="24"/>
        </w:rPr>
        <w:t xml:space="preserve"> – </w:t>
      </w:r>
      <w:proofErr w:type="gramStart"/>
      <w:r w:rsidRPr="00AF10EE">
        <w:rPr>
          <w:rFonts w:ascii="Times New Roman" w:hAnsi="Times New Roman"/>
          <w:sz w:val="24"/>
          <w:szCs w:val="24"/>
        </w:rPr>
        <w:t>за</w:t>
      </w:r>
      <w:proofErr w:type="gramEnd"/>
      <w:r w:rsidRPr="00AF10EE">
        <w:rPr>
          <w:rFonts w:ascii="Times New Roman" w:hAnsi="Times New Roman"/>
          <w:sz w:val="24"/>
          <w:szCs w:val="24"/>
        </w:rPr>
        <w:t xml:space="preserve"> чего Пантелей Мелехов женит сына на Наталье Коршуновой?</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За что Степан Астахов избивает жену?</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Почему Григорий уходит от Натальи?</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Кто рождается у Аксиньи и Григория? Что происходит с ребенком?</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lastRenderedPageBreak/>
        <w:t>О чем узнает Григорий, вернувшись со службы?</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Почему Наталья решает избавиться от третьего ребенка?</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Почему Григорий метался между белыми и красными?</w:t>
      </w:r>
    </w:p>
    <w:p w:rsidR="00500426" w:rsidRPr="00AF10EE" w:rsidRDefault="00500426" w:rsidP="00500426">
      <w:pPr>
        <w:pStyle w:val="a5"/>
        <w:numPr>
          <w:ilvl w:val="0"/>
          <w:numId w:val="30"/>
        </w:numPr>
        <w:spacing w:after="0" w:line="240" w:lineRule="auto"/>
        <w:ind w:left="142" w:right="-567" w:firstLine="0"/>
        <w:rPr>
          <w:rFonts w:ascii="Times New Roman" w:hAnsi="Times New Roman"/>
          <w:sz w:val="24"/>
          <w:szCs w:val="24"/>
        </w:rPr>
      </w:pPr>
      <w:r w:rsidRPr="00AF10EE">
        <w:rPr>
          <w:rFonts w:ascii="Times New Roman" w:hAnsi="Times New Roman"/>
          <w:sz w:val="24"/>
          <w:szCs w:val="24"/>
        </w:rPr>
        <w:t>Чем заканчивается роман?</w:t>
      </w:r>
    </w:p>
    <w:p w:rsidR="00500426" w:rsidRPr="00AF10EE" w:rsidRDefault="00500426" w:rsidP="00500426">
      <w:pPr>
        <w:pStyle w:val="Style24"/>
        <w:widowControl/>
        <w:tabs>
          <w:tab w:val="left" w:pos="9355"/>
        </w:tabs>
        <w:spacing w:line="240" w:lineRule="auto"/>
        <w:ind w:left="360" w:right="-1"/>
        <w:contextualSpacing/>
        <w:rPr>
          <w:rStyle w:val="FontStyle51"/>
          <w:sz w:val="24"/>
          <w:szCs w:val="24"/>
        </w:rPr>
      </w:pPr>
    </w:p>
    <w:p w:rsidR="00500426" w:rsidRPr="00AF10EE" w:rsidRDefault="00500426" w:rsidP="00500426">
      <w:pPr>
        <w:pStyle w:val="Style24"/>
        <w:widowControl/>
        <w:tabs>
          <w:tab w:val="left" w:pos="9355"/>
        </w:tabs>
        <w:spacing w:line="240" w:lineRule="auto"/>
        <w:ind w:left="360" w:right="-1"/>
        <w:contextualSpacing/>
        <w:rPr>
          <w:rStyle w:val="FontStyle51"/>
          <w:sz w:val="24"/>
          <w:szCs w:val="24"/>
        </w:rPr>
      </w:pPr>
      <w:r w:rsidRPr="00AF10EE">
        <w:rPr>
          <w:rStyle w:val="FontStyle51"/>
          <w:sz w:val="24"/>
          <w:szCs w:val="24"/>
        </w:rPr>
        <w:t>Критерии оценки:</w:t>
      </w:r>
    </w:p>
    <w:p w:rsidR="00500426" w:rsidRPr="00AF10EE" w:rsidRDefault="00500426" w:rsidP="00500426">
      <w:pPr>
        <w:pStyle w:val="Style28"/>
        <w:widowControl/>
        <w:tabs>
          <w:tab w:val="left" w:leader="dot" w:pos="9845"/>
        </w:tabs>
        <w:spacing w:line="240" w:lineRule="auto"/>
        <w:ind w:left="360"/>
        <w:contextualSpacing/>
        <w:jc w:val="left"/>
        <w:rPr>
          <w:rStyle w:val="FontStyle61"/>
          <w:sz w:val="24"/>
          <w:szCs w:val="24"/>
        </w:rPr>
      </w:pPr>
      <w:r w:rsidRPr="00AF10EE">
        <w:rPr>
          <w:rStyle w:val="FontStyle61"/>
          <w:sz w:val="24"/>
          <w:szCs w:val="24"/>
        </w:rPr>
        <w:t>оценка «отлично» выставляется обучающемуся, если</w:t>
      </w:r>
      <w:r w:rsidRPr="00AF10EE">
        <w:t xml:space="preserve"> выполнено не менее 90 % предложенных заданий</w:t>
      </w:r>
      <w:r w:rsidRPr="00AF10EE">
        <w:rPr>
          <w:rStyle w:val="FontStyle61"/>
          <w:sz w:val="24"/>
          <w:szCs w:val="24"/>
        </w:rPr>
        <w:t>;</w:t>
      </w:r>
    </w:p>
    <w:p w:rsidR="00500426" w:rsidRPr="00AF10EE" w:rsidRDefault="00500426" w:rsidP="00500426">
      <w:pPr>
        <w:pStyle w:val="a5"/>
        <w:spacing w:after="0" w:line="240" w:lineRule="auto"/>
        <w:ind w:left="360"/>
        <w:rPr>
          <w:rFonts w:ascii="Times New Roman" w:hAnsi="Times New Roman"/>
          <w:sz w:val="24"/>
          <w:szCs w:val="24"/>
        </w:rPr>
      </w:pPr>
      <w:r w:rsidRPr="00AF10EE">
        <w:rPr>
          <w:rStyle w:val="FontStyle61"/>
          <w:sz w:val="24"/>
          <w:szCs w:val="24"/>
        </w:rPr>
        <w:t>оценка «хорошо»…</w:t>
      </w:r>
      <w:r w:rsidRPr="00AF10EE">
        <w:rPr>
          <w:rFonts w:ascii="Times New Roman" w:hAnsi="Times New Roman"/>
          <w:sz w:val="24"/>
          <w:szCs w:val="24"/>
        </w:rPr>
        <w:t xml:space="preserve">если выполнено не менее 80 % предложенных заданий </w:t>
      </w:r>
    </w:p>
    <w:p w:rsidR="00500426" w:rsidRPr="00AF10EE" w:rsidRDefault="00500426" w:rsidP="00500426">
      <w:pPr>
        <w:pStyle w:val="a5"/>
        <w:tabs>
          <w:tab w:val="left" w:pos="1851"/>
        </w:tabs>
        <w:spacing w:after="0" w:line="240" w:lineRule="auto"/>
        <w:ind w:left="360"/>
        <w:rPr>
          <w:rStyle w:val="FontStyle61"/>
          <w:sz w:val="24"/>
          <w:szCs w:val="24"/>
        </w:rPr>
      </w:pPr>
      <w:r w:rsidRPr="00AF10EE">
        <w:rPr>
          <w:rStyle w:val="FontStyle61"/>
          <w:sz w:val="24"/>
          <w:szCs w:val="24"/>
        </w:rPr>
        <w:t>оценка «удовлетворительно»</w:t>
      </w:r>
      <w:r w:rsidRPr="00AF10EE">
        <w:rPr>
          <w:rStyle w:val="FontStyle61"/>
          <w:sz w:val="24"/>
          <w:szCs w:val="24"/>
        </w:rPr>
        <w:tab/>
        <w:t xml:space="preserve">выполнено </w:t>
      </w:r>
      <w:r w:rsidRPr="00AF10EE">
        <w:rPr>
          <w:rFonts w:ascii="Times New Roman" w:hAnsi="Times New Roman"/>
          <w:sz w:val="24"/>
          <w:szCs w:val="24"/>
        </w:rPr>
        <w:t xml:space="preserve"> не менее 70 % предложенных заданий</w:t>
      </w:r>
      <w:r w:rsidRPr="00AF10EE">
        <w:rPr>
          <w:rStyle w:val="FontStyle61"/>
          <w:sz w:val="24"/>
          <w:szCs w:val="24"/>
        </w:rPr>
        <w:t>;</w:t>
      </w:r>
    </w:p>
    <w:p w:rsidR="00500426" w:rsidRPr="00AF10EE" w:rsidRDefault="00500426" w:rsidP="00500426">
      <w:pPr>
        <w:pStyle w:val="Style28"/>
        <w:widowControl/>
        <w:spacing w:line="240" w:lineRule="auto"/>
        <w:ind w:left="360"/>
        <w:contextualSpacing/>
        <w:jc w:val="left"/>
        <w:rPr>
          <w:rStyle w:val="FontStyle61"/>
          <w:sz w:val="24"/>
          <w:szCs w:val="24"/>
        </w:rPr>
      </w:pPr>
      <w:r w:rsidRPr="00AF10EE">
        <w:rPr>
          <w:rStyle w:val="FontStyle61"/>
          <w:sz w:val="24"/>
          <w:szCs w:val="24"/>
        </w:rPr>
        <w:t xml:space="preserve">оценка «неудовлетворительно» если </w:t>
      </w:r>
      <w:r w:rsidRPr="00AF10EE">
        <w:t>выполнено не менее 60 % предложенных заданий</w:t>
      </w:r>
    </w:p>
    <w:p w:rsidR="00500426" w:rsidRPr="00AF10EE" w:rsidRDefault="00500426" w:rsidP="00500426">
      <w:pPr>
        <w:pStyle w:val="Style2"/>
        <w:widowControl/>
        <w:tabs>
          <w:tab w:val="left" w:leader="underscore" w:pos="5227"/>
        </w:tabs>
        <w:spacing w:line="240" w:lineRule="auto"/>
        <w:ind w:left="360"/>
        <w:contextualSpacing/>
        <w:jc w:val="both"/>
        <w:rPr>
          <w:rStyle w:val="FontStyle54"/>
          <w:sz w:val="24"/>
          <w:szCs w:val="24"/>
        </w:rPr>
      </w:pPr>
      <w:r w:rsidRPr="00AF10EE">
        <w:rPr>
          <w:rStyle w:val="FontStyle58"/>
          <w:sz w:val="24"/>
          <w:szCs w:val="24"/>
        </w:rPr>
        <w:t>Преподаватель   Т.С.СИВУХИНА</w:t>
      </w:r>
    </w:p>
    <w:p w:rsidR="00500426" w:rsidRPr="00AF10EE" w:rsidRDefault="00500426" w:rsidP="00500426">
      <w:pPr>
        <w:pStyle w:val="Style1"/>
        <w:widowControl/>
        <w:tabs>
          <w:tab w:val="left" w:leader="underscore" w:pos="499"/>
          <w:tab w:val="left" w:leader="underscore" w:pos="2400"/>
        </w:tabs>
        <w:ind w:left="360"/>
        <w:contextualSpacing/>
        <w:jc w:val="left"/>
        <w:rPr>
          <w:rStyle w:val="FontStyle63"/>
          <w:sz w:val="24"/>
          <w:szCs w:val="24"/>
        </w:rPr>
      </w:pPr>
      <w:r w:rsidRPr="00AF10EE">
        <w:rPr>
          <w:rStyle w:val="FontStyle63"/>
          <w:sz w:val="24"/>
          <w:szCs w:val="24"/>
        </w:rPr>
        <w:t>«</w:t>
      </w:r>
      <w:r w:rsidRPr="00AF10EE">
        <w:rPr>
          <w:rStyle w:val="FontStyle63"/>
          <w:sz w:val="24"/>
          <w:szCs w:val="24"/>
        </w:rPr>
        <w:tab/>
        <w:t>»</w:t>
      </w:r>
      <w:r w:rsidRPr="00AF10EE">
        <w:rPr>
          <w:rStyle w:val="FontStyle63"/>
          <w:sz w:val="24"/>
          <w:szCs w:val="24"/>
        </w:rPr>
        <w:tab/>
        <w:t>20    г.</w:t>
      </w:r>
    </w:p>
    <w:p w:rsidR="00500426" w:rsidRPr="00AF10EE" w:rsidRDefault="00500426" w:rsidP="00500426">
      <w:pPr>
        <w:spacing w:after="0" w:line="240" w:lineRule="auto"/>
        <w:ind w:right="-567"/>
        <w:rPr>
          <w:rFonts w:ascii="Times New Roman" w:hAnsi="Times New Roman" w:cs="Times New Roman"/>
          <w:sz w:val="24"/>
          <w:szCs w:val="24"/>
        </w:rPr>
      </w:pP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ГОСУДАРСТВЕННОЕ БЮДЖЕТНОЕ ПРОФЕССИОНАЛЬНОЕ</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ОБРАЗОВАТЕЛЬНОЕ УЧРЕЖДЕНИЕ ИРКУТСКОЙ ОБЛАСТИ</w:t>
      </w:r>
    </w:p>
    <w:p w:rsidR="00500426" w:rsidRPr="00AF10EE" w:rsidRDefault="00500426" w:rsidP="00500426">
      <w:pPr>
        <w:spacing w:after="0" w:line="240" w:lineRule="auto"/>
        <w:jc w:val="center"/>
        <w:rPr>
          <w:rFonts w:ascii="Times New Roman" w:eastAsia="Calibri" w:hAnsi="Times New Roman" w:cs="Times New Roman"/>
          <w:b/>
          <w:sz w:val="24"/>
          <w:szCs w:val="24"/>
          <w:lang w:bidi="en-US"/>
        </w:rPr>
      </w:pPr>
      <w:r w:rsidRPr="00AF10EE">
        <w:rPr>
          <w:rFonts w:ascii="Times New Roman" w:eastAsia="Calibri" w:hAnsi="Times New Roman" w:cs="Times New Roman"/>
          <w:b/>
          <w:sz w:val="24"/>
          <w:szCs w:val="24"/>
          <w:lang w:bidi="en-US"/>
        </w:rPr>
        <w:t>«ЗИМИНСКИЙ ЖЕЛЕЗНОДОРОЖНЫЙ ТЕХНИКУМ»</w:t>
      </w:r>
    </w:p>
    <w:p w:rsidR="00500426" w:rsidRPr="00AF10EE" w:rsidRDefault="00500426" w:rsidP="00500426">
      <w:pPr>
        <w:spacing w:after="0" w:line="240" w:lineRule="auto"/>
        <w:jc w:val="center"/>
        <w:rPr>
          <w:rFonts w:ascii="Times New Roman" w:eastAsia="Calibri" w:hAnsi="Times New Roman" w:cs="Times New Roman"/>
          <w:b/>
          <w:sz w:val="24"/>
          <w:szCs w:val="24"/>
        </w:rPr>
      </w:pPr>
    </w:p>
    <w:p w:rsidR="00500426" w:rsidRPr="00AF10EE" w:rsidRDefault="00500426" w:rsidP="00500426">
      <w:pPr>
        <w:pStyle w:val="Style17"/>
        <w:widowControl/>
        <w:ind w:left="360"/>
        <w:contextualSpacing/>
        <w:jc w:val="center"/>
      </w:pPr>
      <w:r w:rsidRPr="00AF10EE">
        <w:rPr>
          <w:rStyle w:val="FontStyle52"/>
          <w:sz w:val="24"/>
          <w:szCs w:val="24"/>
        </w:rPr>
        <w:t>Комплект заданий для контрольной работы по литературе:</w:t>
      </w:r>
    </w:p>
    <w:p w:rsidR="00500426" w:rsidRPr="00AF10EE" w:rsidRDefault="00500426" w:rsidP="00500426">
      <w:pPr>
        <w:spacing w:after="0" w:line="240" w:lineRule="auto"/>
        <w:contextualSpacing/>
        <w:jc w:val="center"/>
        <w:rPr>
          <w:rFonts w:ascii="Times New Roman" w:eastAsia="Calibri" w:hAnsi="Times New Roman" w:cs="Times New Roman"/>
          <w:sz w:val="24"/>
          <w:szCs w:val="24"/>
        </w:rPr>
      </w:pPr>
      <w:r w:rsidRPr="00AF10EE">
        <w:rPr>
          <w:rFonts w:ascii="Times New Roman" w:hAnsi="Times New Roman" w:cs="Times New Roman"/>
          <w:b/>
          <w:sz w:val="24"/>
          <w:szCs w:val="24"/>
        </w:rPr>
        <w:t>Тема:</w:t>
      </w:r>
      <w:r w:rsidRPr="00AF10EE">
        <w:rPr>
          <w:rFonts w:ascii="Times New Roman" w:eastAsia="Calibri" w:hAnsi="Times New Roman" w:cs="Times New Roman"/>
          <w:sz w:val="24"/>
          <w:szCs w:val="24"/>
        </w:rPr>
        <w:t xml:space="preserve"> Литература периода Великой Отечественной войны и первых послевоенных лет</w:t>
      </w:r>
    </w:p>
    <w:p w:rsidR="00500426" w:rsidRPr="00AF10EE" w:rsidRDefault="00500426" w:rsidP="00500426">
      <w:pPr>
        <w:pStyle w:val="a5"/>
        <w:numPr>
          <w:ilvl w:val="0"/>
          <w:numId w:val="31"/>
        </w:numPr>
        <w:spacing w:after="0" w:line="240" w:lineRule="auto"/>
        <w:rPr>
          <w:rFonts w:ascii="Times New Roman" w:hAnsi="Times New Roman"/>
          <w:b/>
          <w:sz w:val="24"/>
          <w:szCs w:val="24"/>
        </w:rPr>
      </w:pPr>
      <w:r w:rsidRPr="00AF10EE">
        <w:rPr>
          <w:rFonts w:ascii="Times New Roman" w:hAnsi="Times New Roman"/>
          <w:b/>
          <w:sz w:val="24"/>
          <w:szCs w:val="24"/>
        </w:rPr>
        <w:t>Автор поэмы «Реквием»?</w:t>
      </w:r>
    </w:p>
    <w:p w:rsidR="00500426" w:rsidRPr="00AF10EE" w:rsidRDefault="00500426" w:rsidP="00500426">
      <w:pPr>
        <w:pStyle w:val="a5"/>
        <w:numPr>
          <w:ilvl w:val="0"/>
          <w:numId w:val="32"/>
        </w:numPr>
        <w:spacing w:after="0" w:line="240" w:lineRule="auto"/>
        <w:rPr>
          <w:rFonts w:ascii="Times New Roman" w:hAnsi="Times New Roman"/>
          <w:sz w:val="24"/>
          <w:szCs w:val="24"/>
        </w:rPr>
      </w:pPr>
      <w:r w:rsidRPr="00AF10EE">
        <w:rPr>
          <w:rFonts w:ascii="Times New Roman" w:hAnsi="Times New Roman"/>
          <w:sz w:val="24"/>
          <w:szCs w:val="24"/>
        </w:rPr>
        <w:t>А.А. Ахматова</w:t>
      </w:r>
    </w:p>
    <w:p w:rsidR="00500426" w:rsidRPr="00AF10EE" w:rsidRDefault="00500426" w:rsidP="00500426">
      <w:pPr>
        <w:pStyle w:val="a5"/>
        <w:numPr>
          <w:ilvl w:val="0"/>
          <w:numId w:val="32"/>
        </w:numPr>
        <w:spacing w:after="0" w:line="240" w:lineRule="auto"/>
        <w:rPr>
          <w:rFonts w:ascii="Times New Roman" w:hAnsi="Times New Roman"/>
          <w:sz w:val="24"/>
          <w:szCs w:val="24"/>
        </w:rPr>
      </w:pPr>
      <w:r w:rsidRPr="00AF10EE">
        <w:rPr>
          <w:rFonts w:ascii="Times New Roman" w:hAnsi="Times New Roman"/>
          <w:sz w:val="24"/>
          <w:szCs w:val="24"/>
        </w:rPr>
        <w:t>Б.Л. Пастернак</w:t>
      </w:r>
    </w:p>
    <w:p w:rsidR="00500426" w:rsidRPr="00AF10EE" w:rsidRDefault="00500426" w:rsidP="00500426">
      <w:pPr>
        <w:pStyle w:val="a5"/>
        <w:numPr>
          <w:ilvl w:val="0"/>
          <w:numId w:val="32"/>
        </w:numPr>
        <w:spacing w:after="0" w:line="240" w:lineRule="auto"/>
        <w:rPr>
          <w:rFonts w:ascii="Times New Roman" w:hAnsi="Times New Roman"/>
          <w:sz w:val="24"/>
          <w:szCs w:val="24"/>
        </w:rPr>
      </w:pPr>
      <w:r w:rsidRPr="00AF10EE">
        <w:rPr>
          <w:rFonts w:ascii="Times New Roman" w:hAnsi="Times New Roman"/>
          <w:sz w:val="24"/>
          <w:szCs w:val="24"/>
        </w:rPr>
        <w:t xml:space="preserve">А.А. Блок </w:t>
      </w:r>
    </w:p>
    <w:p w:rsidR="00500426" w:rsidRPr="00AF10EE" w:rsidRDefault="00500426" w:rsidP="00500426">
      <w:pPr>
        <w:pStyle w:val="a5"/>
        <w:numPr>
          <w:ilvl w:val="0"/>
          <w:numId w:val="31"/>
        </w:numPr>
        <w:spacing w:after="0" w:line="240" w:lineRule="auto"/>
        <w:rPr>
          <w:rFonts w:ascii="Times New Roman" w:hAnsi="Times New Roman"/>
          <w:b/>
          <w:sz w:val="24"/>
          <w:szCs w:val="24"/>
        </w:rPr>
      </w:pPr>
      <w:r w:rsidRPr="00AF10EE">
        <w:rPr>
          <w:rFonts w:ascii="Times New Roman" w:hAnsi="Times New Roman"/>
          <w:b/>
          <w:sz w:val="24"/>
          <w:szCs w:val="24"/>
        </w:rPr>
        <w:t xml:space="preserve">Кто был 1-м мужем Ахматовой? </w:t>
      </w:r>
    </w:p>
    <w:p w:rsidR="00500426" w:rsidRPr="00AF10EE" w:rsidRDefault="00500426" w:rsidP="00500426">
      <w:pPr>
        <w:pStyle w:val="a5"/>
        <w:numPr>
          <w:ilvl w:val="0"/>
          <w:numId w:val="33"/>
        </w:numPr>
        <w:spacing w:after="0" w:line="240" w:lineRule="auto"/>
        <w:ind w:left="1418"/>
        <w:rPr>
          <w:rFonts w:ascii="Times New Roman" w:hAnsi="Times New Roman"/>
          <w:sz w:val="24"/>
          <w:szCs w:val="24"/>
        </w:rPr>
      </w:pPr>
      <w:r w:rsidRPr="00AF10EE">
        <w:rPr>
          <w:rFonts w:ascii="Times New Roman" w:hAnsi="Times New Roman"/>
          <w:sz w:val="24"/>
          <w:szCs w:val="24"/>
        </w:rPr>
        <w:t xml:space="preserve">Брюсов </w:t>
      </w:r>
    </w:p>
    <w:p w:rsidR="00500426" w:rsidRPr="00AF10EE" w:rsidRDefault="00500426" w:rsidP="00500426">
      <w:pPr>
        <w:pStyle w:val="a5"/>
        <w:numPr>
          <w:ilvl w:val="0"/>
          <w:numId w:val="33"/>
        </w:numPr>
        <w:spacing w:after="0" w:line="240" w:lineRule="auto"/>
        <w:ind w:left="1418"/>
        <w:rPr>
          <w:rFonts w:ascii="Times New Roman" w:hAnsi="Times New Roman"/>
          <w:sz w:val="24"/>
          <w:szCs w:val="24"/>
        </w:rPr>
      </w:pPr>
      <w:r w:rsidRPr="00AF10EE">
        <w:rPr>
          <w:rFonts w:ascii="Times New Roman" w:hAnsi="Times New Roman"/>
          <w:sz w:val="24"/>
          <w:szCs w:val="24"/>
        </w:rPr>
        <w:t xml:space="preserve">Пастернак </w:t>
      </w:r>
    </w:p>
    <w:p w:rsidR="00500426" w:rsidRPr="00AF10EE" w:rsidRDefault="00500426" w:rsidP="00500426">
      <w:pPr>
        <w:pStyle w:val="a5"/>
        <w:numPr>
          <w:ilvl w:val="0"/>
          <w:numId w:val="33"/>
        </w:numPr>
        <w:spacing w:after="0" w:line="240" w:lineRule="auto"/>
        <w:ind w:left="1418"/>
        <w:rPr>
          <w:rFonts w:ascii="Times New Roman" w:hAnsi="Times New Roman"/>
          <w:sz w:val="24"/>
          <w:szCs w:val="24"/>
        </w:rPr>
      </w:pPr>
      <w:r w:rsidRPr="00AF10EE">
        <w:rPr>
          <w:rFonts w:ascii="Times New Roman" w:hAnsi="Times New Roman"/>
          <w:sz w:val="24"/>
          <w:szCs w:val="24"/>
        </w:rPr>
        <w:t xml:space="preserve">Гумилев  </w:t>
      </w:r>
    </w:p>
    <w:p w:rsidR="00500426" w:rsidRPr="00AF10EE" w:rsidRDefault="00500426" w:rsidP="00500426">
      <w:pPr>
        <w:pStyle w:val="a5"/>
        <w:numPr>
          <w:ilvl w:val="0"/>
          <w:numId w:val="31"/>
        </w:numPr>
        <w:spacing w:after="0" w:line="240" w:lineRule="auto"/>
        <w:rPr>
          <w:rFonts w:ascii="Times New Roman" w:hAnsi="Times New Roman"/>
          <w:b/>
          <w:sz w:val="24"/>
          <w:szCs w:val="24"/>
        </w:rPr>
      </w:pPr>
      <w:r w:rsidRPr="00AF10EE">
        <w:rPr>
          <w:rFonts w:ascii="Times New Roman" w:hAnsi="Times New Roman"/>
          <w:b/>
          <w:sz w:val="24"/>
          <w:szCs w:val="24"/>
        </w:rPr>
        <w:t>К какому литературному течению она сама относила свое раннее творчество?</w:t>
      </w:r>
    </w:p>
    <w:p w:rsidR="00500426" w:rsidRPr="00AF10EE" w:rsidRDefault="00500426" w:rsidP="00500426">
      <w:pPr>
        <w:pStyle w:val="a5"/>
        <w:numPr>
          <w:ilvl w:val="0"/>
          <w:numId w:val="34"/>
        </w:numPr>
        <w:spacing w:after="0" w:line="240" w:lineRule="auto"/>
        <w:ind w:left="1418"/>
        <w:rPr>
          <w:rFonts w:ascii="Times New Roman" w:hAnsi="Times New Roman"/>
          <w:sz w:val="24"/>
          <w:szCs w:val="24"/>
        </w:rPr>
      </w:pPr>
      <w:r w:rsidRPr="00AF10EE">
        <w:rPr>
          <w:rFonts w:ascii="Times New Roman" w:hAnsi="Times New Roman"/>
          <w:sz w:val="24"/>
          <w:szCs w:val="24"/>
        </w:rPr>
        <w:t>футуризму</w:t>
      </w:r>
    </w:p>
    <w:p w:rsidR="00500426" w:rsidRPr="00AF10EE" w:rsidRDefault="00500426" w:rsidP="00500426">
      <w:pPr>
        <w:pStyle w:val="a5"/>
        <w:numPr>
          <w:ilvl w:val="0"/>
          <w:numId w:val="34"/>
        </w:numPr>
        <w:spacing w:after="0" w:line="240" w:lineRule="auto"/>
        <w:ind w:left="1418"/>
        <w:rPr>
          <w:rFonts w:ascii="Times New Roman" w:hAnsi="Times New Roman"/>
          <w:sz w:val="24"/>
          <w:szCs w:val="24"/>
        </w:rPr>
      </w:pPr>
      <w:r w:rsidRPr="00AF10EE">
        <w:rPr>
          <w:rFonts w:ascii="Times New Roman" w:hAnsi="Times New Roman"/>
          <w:sz w:val="24"/>
          <w:szCs w:val="24"/>
        </w:rPr>
        <w:t xml:space="preserve">имажинизму </w:t>
      </w:r>
    </w:p>
    <w:p w:rsidR="00500426" w:rsidRPr="00AF10EE" w:rsidRDefault="00500426" w:rsidP="00500426">
      <w:pPr>
        <w:pStyle w:val="a5"/>
        <w:numPr>
          <w:ilvl w:val="0"/>
          <w:numId w:val="34"/>
        </w:numPr>
        <w:spacing w:after="0" w:line="240" w:lineRule="auto"/>
        <w:ind w:left="1418"/>
        <w:rPr>
          <w:rFonts w:ascii="Times New Roman" w:hAnsi="Times New Roman"/>
          <w:sz w:val="24"/>
          <w:szCs w:val="24"/>
        </w:rPr>
      </w:pPr>
      <w:r w:rsidRPr="00AF10EE">
        <w:rPr>
          <w:rFonts w:ascii="Times New Roman" w:hAnsi="Times New Roman"/>
          <w:sz w:val="24"/>
          <w:szCs w:val="24"/>
        </w:rPr>
        <w:t>акмеизму</w:t>
      </w:r>
    </w:p>
    <w:p w:rsidR="00500426" w:rsidRPr="00AF10EE" w:rsidRDefault="00500426" w:rsidP="00500426">
      <w:pPr>
        <w:pStyle w:val="a5"/>
        <w:numPr>
          <w:ilvl w:val="0"/>
          <w:numId w:val="31"/>
        </w:numPr>
        <w:spacing w:after="0" w:line="240" w:lineRule="auto"/>
        <w:rPr>
          <w:rFonts w:ascii="Times New Roman" w:hAnsi="Times New Roman"/>
          <w:b/>
          <w:sz w:val="24"/>
          <w:szCs w:val="24"/>
        </w:rPr>
      </w:pPr>
      <w:r w:rsidRPr="00AF10EE">
        <w:rPr>
          <w:rFonts w:ascii="Times New Roman" w:hAnsi="Times New Roman"/>
          <w:b/>
          <w:sz w:val="24"/>
          <w:szCs w:val="24"/>
        </w:rPr>
        <w:t>Когда впервые была напечатана поэма «Реквием»?</w:t>
      </w:r>
    </w:p>
    <w:p w:rsidR="00500426" w:rsidRPr="00AF10EE" w:rsidRDefault="00500426" w:rsidP="00500426">
      <w:pPr>
        <w:pStyle w:val="a5"/>
        <w:numPr>
          <w:ilvl w:val="0"/>
          <w:numId w:val="35"/>
        </w:numPr>
        <w:spacing w:after="0" w:line="240" w:lineRule="auto"/>
        <w:rPr>
          <w:rFonts w:ascii="Times New Roman" w:hAnsi="Times New Roman"/>
          <w:sz w:val="24"/>
          <w:szCs w:val="24"/>
        </w:rPr>
      </w:pPr>
      <w:r w:rsidRPr="00AF10EE">
        <w:rPr>
          <w:rFonts w:ascii="Times New Roman" w:hAnsi="Times New Roman"/>
          <w:sz w:val="24"/>
          <w:szCs w:val="24"/>
        </w:rPr>
        <w:t xml:space="preserve">1937    </w:t>
      </w:r>
    </w:p>
    <w:p w:rsidR="00500426" w:rsidRPr="00AF10EE" w:rsidRDefault="00500426" w:rsidP="00500426">
      <w:pPr>
        <w:pStyle w:val="a5"/>
        <w:numPr>
          <w:ilvl w:val="0"/>
          <w:numId w:val="35"/>
        </w:numPr>
        <w:spacing w:after="0" w:line="240" w:lineRule="auto"/>
        <w:rPr>
          <w:rFonts w:ascii="Times New Roman" w:hAnsi="Times New Roman"/>
          <w:sz w:val="24"/>
          <w:szCs w:val="24"/>
        </w:rPr>
      </w:pPr>
      <w:r w:rsidRPr="00AF10EE">
        <w:rPr>
          <w:rFonts w:ascii="Times New Roman" w:hAnsi="Times New Roman"/>
          <w:sz w:val="24"/>
          <w:szCs w:val="24"/>
        </w:rPr>
        <w:t xml:space="preserve">1946        </w:t>
      </w:r>
    </w:p>
    <w:p w:rsidR="00500426" w:rsidRPr="00AF10EE" w:rsidRDefault="00500426" w:rsidP="00500426">
      <w:pPr>
        <w:pStyle w:val="a5"/>
        <w:numPr>
          <w:ilvl w:val="0"/>
          <w:numId w:val="35"/>
        </w:numPr>
        <w:spacing w:after="0" w:line="240" w:lineRule="auto"/>
        <w:rPr>
          <w:rFonts w:ascii="Times New Roman" w:hAnsi="Times New Roman"/>
          <w:sz w:val="24"/>
          <w:szCs w:val="24"/>
        </w:rPr>
      </w:pPr>
      <w:r w:rsidRPr="00AF10EE">
        <w:rPr>
          <w:rFonts w:ascii="Times New Roman" w:hAnsi="Times New Roman"/>
          <w:sz w:val="24"/>
          <w:szCs w:val="24"/>
        </w:rPr>
        <w:t xml:space="preserve">1952      </w:t>
      </w:r>
    </w:p>
    <w:p w:rsidR="00500426" w:rsidRPr="00AF10EE" w:rsidRDefault="00500426" w:rsidP="00500426">
      <w:pPr>
        <w:pStyle w:val="a5"/>
        <w:numPr>
          <w:ilvl w:val="0"/>
          <w:numId w:val="35"/>
        </w:numPr>
        <w:spacing w:after="0" w:line="240" w:lineRule="auto"/>
        <w:rPr>
          <w:rFonts w:ascii="Times New Roman" w:hAnsi="Times New Roman"/>
          <w:sz w:val="24"/>
          <w:szCs w:val="24"/>
        </w:rPr>
      </w:pPr>
      <w:r w:rsidRPr="00AF10EE">
        <w:rPr>
          <w:rFonts w:ascii="Times New Roman" w:hAnsi="Times New Roman"/>
          <w:sz w:val="24"/>
          <w:szCs w:val="24"/>
        </w:rPr>
        <w:t>1988</w:t>
      </w:r>
    </w:p>
    <w:p w:rsidR="00500426" w:rsidRPr="00AF10EE" w:rsidRDefault="00500426" w:rsidP="00500426">
      <w:pPr>
        <w:pStyle w:val="a5"/>
        <w:numPr>
          <w:ilvl w:val="0"/>
          <w:numId w:val="31"/>
        </w:numPr>
        <w:spacing w:after="0" w:line="240" w:lineRule="auto"/>
        <w:rPr>
          <w:rFonts w:ascii="Times New Roman" w:hAnsi="Times New Roman"/>
          <w:b/>
          <w:sz w:val="24"/>
          <w:szCs w:val="24"/>
        </w:rPr>
      </w:pPr>
      <w:r w:rsidRPr="00AF10EE">
        <w:rPr>
          <w:rFonts w:ascii="Times New Roman" w:hAnsi="Times New Roman"/>
          <w:b/>
          <w:sz w:val="24"/>
          <w:szCs w:val="24"/>
        </w:rPr>
        <w:t xml:space="preserve">Годы жизни писателя. </w:t>
      </w:r>
    </w:p>
    <w:p w:rsidR="00500426" w:rsidRPr="00AF10EE" w:rsidRDefault="00500426" w:rsidP="00500426">
      <w:pPr>
        <w:pStyle w:val="a5"/>
        <w:numPr>
          <w:ilvl w:val="0"/>
          <w:numId w:val="36"/>
        </w:numPr>
        <w:spacing w:after="0" w:line="240" w:lineRule="auto"/>
        <w:rPr>
          <w:rFonts w:ascii="Times New Roman" w:hAnsi="Times New Roman"/>
          <w:sz w:val="24"/>
          <w:szCs w:val="24"/>
        </w:rPr>
      </w:pPr>
      <w:r w:rsidRPr="00AF10EE">
        <w:rPr>
          <w:rFonts w:ascii="Times New Roman" w:hAnsi="Times New Roman"/>
          <w:sz w:val="24"/>
          <w:szCs w:val="24"/>
        </w:rPr>
        <w:t xml:space="preserve">1905-1984  </w:t>
      </w:r>
    </w:p>
    <w:p w:rsidR="00500426" w:rsidRPr="00AF10EE" w:rsidRDefault="00500426" w:rsidP="00500426">
      <w:pPr>
        <w:pStyle w:val="a5"/>
        <w:numPr>
          <w:ilvl w:val="0"/>
          <w:numId w:val="36"/>
        </w:numPr>
        <w:spacing w:after="0" w:line="240" w:lineRule="auto"/>
        <w:rPr>
          <w:rFonts w:ascii="Times New Roman" w:hAnsi="Times New Roman"/>
          <w:sz w:val="24"/>
          <w:szCs w:val="24"/>
        </w:rPr>
      </w:pPr>
      <w:r w:rsidRPr="00AF10EE">
        <w:rPr>
          <w:rFonts w:ascii="Times New Roman" w:hAnsi="Times New Roman"/>
          <w:sz w:val="24"/>
          <w:szCs w:val="24"/>
        </w:rPr>
        <w:t xml:space="preserve">1920-1980 </w:t>
      </w:r>
    </w:p>
    <w:p w:rsidR="00500426" w:rsidRPr="00AF10EE" w:rsidRDefault="00500426" w:rsidP="00500426">
      <w:pPr>
        <w:pStyle w:val="a5"/>
        <w:numPr>
          <w:ilvl w:val="0"/>
          <w:numId w:val="36"/>
        </w:numPr>
        <w:spacing w:after="0" w:line="240" w:lineRule="auto"/>
        <w:rPr>
          <w:rFonts w:ascii="Times New Roman" w:hAnsi="Times New Roman"/>
          <w:sz w:val="24"/>
          <w:szCs w:val="24"/>
        </w:rPr>
      </w:pPr>
      <w:r w:rsidRPr="00AF10EE">
        <w:rPr>
          <w:rFonts w:ascii="Times New Roman" w:hAnsi="Times New Roman"/>
          <w:sz w:val="24"/>
          <w:szCs w:val="24"/>
        </w:rPr>
        <w:t xml:space="preserve">1925-1981 </w:t>
      </w:r>
    </w:p>
    <w:p w:rsidR="00500426" w:rsidRPr="00AF10EE" w:rsidRDefault="00500426" w:rsidP="00500426">
      <w:pPr>
        <w:pStyle w:val="a5"/>
        <w:numPr>
          <w:ilvl w:val="0"/>
          <w:numId w:val="31"/>
        </w:numPr>
        <w:spacing w:after="0" w:line="240" w:lineRule="auto"/>
        <w:rPr>
          <w:rFonts w:ascii="Times New Roman" w:hAnsi="Times New Roman"/>
          <w:b/>
          <w:sz w:val="24"/>
          <w:szCs w:val="24"/>
        </w:rPr>
      </w:pPr>
      <w:r w:rsidRPr="00AF10EE">
        <w:rPr>
          <w:rFonts w:ascii="Times New Roman" w:hAnsi="Times New Roman"/>
          <w:b/>
          <w:sz w:val="24"/>
          <w:szCs w:val="24"/>
        </w:rPr>
        <w:t xml:space="preserve">Определить жанр произведения «Обмен». </w:t>
      </w:r>
    </w:p>
    <w:p w:rsidR="00500426" w:rsidRPr="00AF10EE" w:rsidRDefault="00500426" w:rsidP="00500426">
      <w:pPr>
        <w:pStyle w:val="a5"/>
        <w:numPr>
          <w:ilvl w:val="0"/>
          <w:numId w:val="37"/>
        </w:numPr>
        <w:spacing w:after="0" w:line="240" w:lineRule="auto"/>
        <w:rPr>
          <w:rFonts w:ascii="Times New Roman" w:hAnsi="Times New Roman"/>
          <w:sz w:val="24"/>
          <w:szCs w:val="24"/>
        </w:rPr>
      </w:pPr>
      <w:r w:rsidRPr="00AF10EE">
        <w:rPr>
          <w:rFonts w:ascii="Times New Roman" w:hAnsi="Times New Roman"/>
          <w:sz w:val="24"/>
          <w:szCs w:val="24"/>
        </w:rPr>
        <w:t xml:space="preserve">рассказ </w:t>
      </w:r>
    </w:p>
    <w:p w:rsidR="00500426" w:rsidRPr="00AF10EE" w:rsidRDefault="00500426" w:rsidP="00500426">
      <w:pPr>
        <w:pStyle w:val="a5"/>
        <w:numPr>
          <w:ilvl w:val="0"/>
          <w:numId w:val="37"/>
        </w:numPr>
        <w:spacing w:after="0" w:line="240" w:lineRule="auto"/>
        <w:rPr>
          <w:rFonts w:ascii="Times New Roman" w:hAnsi="Times New Roman"/>
          <w:sz w:val="24"/>
          <w:szCs w:val="24"/>
        </w:rPr>
      </w:pPr>
      <w:r w:rsidRPr="00AF10EE">
        <w:rPr>
          <w:rFonts w:ascii="Times New Roman" w:hAnsi="Times New Roman"/>
          <w:sz w:val="24"/>
          <w:szCs w:val="24"/>
        </w:rPr>
        <w:t xml:space="preserve">роман  </w:t>
      </w:r>
    </w:p>
    <w:p w:rsidR="00500426" w:rsidRPr="00AF10EE" w:rsidRDefault="00500426" w:rsidP="00500426">
      <w:pPr>
        <w:pStyle w:val="a5"/>
        <w:numPr>
          <w:ilvl w:val="0"/>
          <w:numId w:val="37"/>
        </w:numPr>
        <w:spacing w:after="0" w:line="240" w:lineRule="auto"/>
        <w:rPr>
          <w:rFonts w:ascii="Times New Roman" w:hAnsi="Times New Roman"/>
          <w:sz w:val="24"/>
          <w:szCs w:val="24"/>
        </w:rPr>
      </w:pPr>
      <w:r w:rsidRPr="00AF10EE">
        <w:rPr>
          <w:rFonts w:ascii="Times New Roman" w:hAnsi="Times New Roman"/>
          <w:sz w:val="24"/>
          <w:szCs w:val="24"/>
        </w:rPr>
        <w:t xml:space="preserve">повесть. </w:t>
      </w:r>
    </w:p>
    <w:p w:rsidR="00500426" w:rsidRPr="00AF10EE" w:rsidRDefault="00500426" w:rsidP="00500426">
      <w:pPr>
        <w:pStyle w:val="a5"/>
        <w:numPr>
          <w:ilvl w:val="0"/>
          <w:numId w:val="31"/>
        </w:numPr>
        <w:spacing w:after="0" w:line="240" w:lineRule="auto"/>
        <w:rPr>
          <w:rFonts w:ascii="Times New Roman" w:hAnsi="Times New Roman"/>
          <w:b/>
          <w:sz w:val="24"/>
          <w:szCs w:val="24"/>
        </w:rPr>
      </w:pPr>
      <w:r w:rsidRPr="00AF10EE">
        <w:rPr>
          <w:rFonts w:ascii="Times New Roman" w:hAnsi="Times New Roman"/>
          <w:sz w:val="24"/>
          <w:szCs w:val="24"/>
        </w:rPr>
        <w:t xml:space="preserve"> </w:t>
      </w:r>
      <w:r w:rsidRPr="00AF10EE">
        <w:rPr>
          <w:rFonts w:ascii="Times New Roman" w:hAnsi="Times New Roman"/>
          <w:b/>
          <w:sz w:val="24"/>
          <w:szCs w:val="24"/>
        </w:rPr>
        <w:t xml:space="preserve">Назовите журнал, первым напечатавший повесть Ю. Трифонова «Обмен» </w:t>
      </w:r>
    </w:p>
    <w:p w:rsidR="00500426" w:rsidRPr="00AF10EE" w:rsidRDefault="00500426" w:rsidP="00500426">
      <w:pPr>
        <w:pStyle w:val="a5"/>
        <w:numPr>
          <w:ilvl w:val="0"/>
          <w:numId w:val="38"/>
        </w:numPr>
        <w:spacing w:after="0" w:line="240" w:lineRule="auto"/>
        <w:rPr>
          <w:rFonts w:ascii="Times New Roman" w:hAnsi="Times New Roman"/>
          <w:sz w:val="24"/>
          <w:szCs w:val="24"/>
        </w:rPr>
      </w:pPr>
      <w:r w:rsidRPr="00AF10EE">
        <w:rPr>
          <w:rFonts w:ascii="Times New Roman" w:hAnsi="Times New Roman"/>
          <w:sz w:val="24"/>
          <w:szCs w:val="24"/>
        </w:rPr>
        <w:t xml:space="preserve">«Знамя» </w:t>
      </w:r>
    </w:p>
    <w:p w:rsidR="00500426" w:rsidRPr="00AF10EE" w:rsidRDefault="00500426" w:rsidP="00500426">
      <w:pPr>
        <w:pStyle w:val="a5"/>
        <w:numPr>
          <w:ilvl w:val="0"/>
          <w:numId w:val="38"/>
        </w:numPr>
        <w:spacing w:after="0" w:line="240" w:lineRule="auto"/>
        <w:rPr>
          <w:rFonts w:ascii="Times New Roman" w:hAnsi="Times New Roman"/>
          <w:sz w:val="24"/>
          <w:szCs w:val="24"/>
        </w:rPr>
      </w:pPr>
      <w:r w:rsidRPr="00AF10EE">
        <w:rPr>
          <w:rFonts w:ascii="Times New Roman" w:hAnsi="Times New Roman"/>
          <w:sz w:val="24"/>
          <w:szCs w:val="24"/>
        </w:rPr>
        <w:t xml:space="preserve">«Новый мир» </w:t>
      </w:r>
    </w:p>
    <w:p w:rsidR="00500426" w:rsidRPr="00AF10EE" w:rsidRDefault="00500426" w:rsidP="00500426">
      <w:pPr>
        <w:pStyle w:val="a5"/>
        <w:numPr>
          <w:ilvl w:val="0"/>
          <w:numId w:val="38"/>
        </w:numPr>
        <w:spacing w:after="0" w:line="240" w:lineRule="auto"/>
        <w:rPr>
          <w:rFonts w:ascii="Times New Roman" w:hAnsi="Times New Roman"/>
          <w:sz w:val="24"/>
          <w:szCs w:val="24"/>
        </w:rPr>
      </w:pPr>
      <w:r w:rsidRPr="00AF10EE">
        <w:rPr>
          <w:rFonts w:ascii="Times New Roman" w:hAnsi="Times New Roman"/>
          <w:sz w:val="24"/>
          <w:szCs w:val="24"/>
        </w:rPr>
        <w:t xml:space="preserve">«Москва» </w:t>
      </w:r>
    </w:p>
    <w:p w:rsidR="00500426" w:rsidRPr="00AF10EE" w:rsidRDefault="00500426" w:rsidP="00500426">
      <w:pPr>
        <w:pStyle w:val="a5"/>
        <w:numPr>
          <w:ilvl w:val="0"/>
          <w:numId w:val="31"/>
        </w:numPr>
        <w:spacing w:after="0" w:line="240" w:lineRule="auto"/>
        <w:rPr>
          <w:rFonts w:ascii="Times New Roman" w:hAnsi="Times New Roman"/>
          <w:b/>
          <w:sz w:val="24"/>
          <w:szCs w:val="24"/>
        </w:rPr>
      </w:pPr>
      <w:r w:rsidRPr="00AF10EE">
        <w:rPr>
          <w:rFonts w:ascii="Times New Roman" w:hAnsi="Times New Roman"/>
          <w:b/>
          <w:sz w:val="24"/>
          <w:szCs w:val="24"/>
        </w:rPr>
        <w:t xml:space="preserve">Какова основная проблематика повести </w:t>
      </w:r>
    </w:p>
    <w:p w:rsidR="00500426" w:rsidRPr="00AF10EE" w:rsidRDefault="00500426" w:rsidP="00500426">
      <w:pPr>
        <w:pStyle w:val="a5"/>
        <w:numPr>
          <w:ilvl w:val="0"/>
          <w:numId w:val="39"/>
        </w:numPr>
        <w:spacing w:after="0" w:line="240" w:lineRule="auto"/>
        <w:rPr>
          <w:rFonts w:ascii="Times New Roman" w:hAnsi="Times New Roman"/>
          <w:sz w:val="24"/>
          <w:szCs w:val="24"/>
        </w:rPr>
      </w:pPr>
      <w:r w:rsidRPr="00AF10EE">
        <w:rPr>
          <w:rFonts w:ascii="Times New Roman" w:hAnsi="Times New Roman"/>
          <w:sz w:val="24"/>
          <w:szCs w:val="24"/>
        </w:rPr>
        <w:t xml:space="preserve">роль любви, привязанности в жизни человека </w:t>
      </w:r>
    </w:p>
    <w:p w:rsidR="00500426" w:rsidRPr="00AF10EE" w:rsidRDefault="00500426" w:rsidP="00500426">
      <w:pPr>
        <w:pStyle w:val="a5"/>
        <w:numPr>
          <w:ilvl w:val="0"/>
          <w:numId w:val="39"/>
        </w:numPr>
        <w:spacing w:after="0" w:line="240" w:lineRule="auto"/>
        <w:rPr>
          <w:rFonts w:ascii="Times New Roman" w:hAnsi="Times New Roman"/>
          <w:sz w:val="24"/>
          <w:szCs w:val="24"/>
        </w:rPr>
      </w:pPr>
      <w:r w:rsidRPr="00AF10EE">
        <w:rPr>
          <w:rFonts w:ascii="Times New Roman" w:hAnsi="Times New Roman"/>
          <w:sz w:val="24"/>
          <w:szCs w:val="24"/>
        </w:rPr>
        <w:t xml:space="preserve">быт, затягивание бытом </w:t>
      </w:r>
    </w:p>
    <w:p w:rsidR="00500426" w:rsidRPr="00AF10EE" w:rsidRDefault="00500426" w:rsidP="00500426">
      <w:pPr>
        <w:pStyle w:val="a5"/>
        <w:numPr>
          <w:ilvl w:val="0"/>
          <w:numId w:val="39"/>
        </w:numPr>
        <w:spacing w:after="0" w:line="240" w:lineRule="auto"/>
        <w:rPr>
          <w:rFonts w:ascii="Times New Roman" w:hAnsi="Times New Roman"/>
          <w:sz w:val="24"/>
          <w:szCs w:val="24"/>
        </w:rPr>
      </w:pPr>
      <w:r w:rsidRPr="00AF10EE">
        <w:rPr>
          <w:rFonts w:ascii="Times New Roman" w:hAnsi="Times New Roman"/>
          <w:sz w:val="24"/>
          <w:szCs w:val="24"/>
        </w:rPr>
        <w:t xml:space="preserve">утрата нравственных основ </w:t>
      </w:r>
    </w:p>
    <w:p w:rsidR="00500426" w:rsidRPr="00AF10EE" w:rsidRDefault="00500426" w:rsidP="00500426">
      <w:pPr>
        <w:pStyle w:val="a5"/>
        <w:numPr>
          <w:ilvl w:val="0"/>
          <w:numId w:val="31"/>
        </w:numPr>
        <w:spacing w:after="0" w:line="240" w:lineRule="auto"/>
        <w:rPr>
          <w:rFonts w:ascii="Times New Roman" w:hAnsi="Times New Roman"/>
          <w:sz w:val="24"/>
          <w:szCs w:val="24"/>
        </w:rPr>
      </w:pPr>
      <w:r w:rsidRPr="00AF10EE">
        <w:rPr>
          <w:rFonts w:ascii="Times New Roman" w:hAnsi="Times New Roman"/>
          <w:b/>
          <w:bCs/>
          <w:sz w:val="24"/>
          <w:szCs w:val="24"/>
          <w:shd w:val="clear" w:color="auto" w:fill="FFFFFF"/>
        </w:rPr>
        <w:lastRenderedPageBreak/>
        <w:t>Укажите правильный вариант первоначального названия произведения А.И. Солженицына «Один день Ивана Денисовича»?</w:t>
      </w:r>
    </w:p>
    <w:p w:rsidR="00500426" w:rsidRPr="00AF10EE" w:rsidRDefault="00500426" w:rsidP="00500426">
      <w:pPr>
        <w:pStyle w:val="a5"/>
        <w:numPr>
          <w:ilvl w:val="0"/>
          <w:numId w:val="40"/>
        </w:numPr>
        <w:spacing w:after="0" w:line="240" w:lineRule="auto"/>
        <w:rPr>
          <w:rFonts w:ascii="Times New Roman" w:hAnsi="Times New Roman"/>
          <w:sz w:val="24"/>
          <w:szCs w:val="24"/>
        </w:rPr>
      </w:pPr>
      <w:r w:rsidRPr="00AF10EE">
        <w:rPr>
          <w:rFonts w:ascii="Times New Roman" w:eastAsia="Times New Roman" w:hAnsi="Times New Roman"/>
          <w:sz w:val="24"/>
          <w:szCs w:val="24"/>
        </w:rPr>
        <w:t>«Иван Денисович»</w:t>
      </w:r>
    </w:p>
    <w:p w:rsidR="00500426" w:rsidRPr="00AF10EE" w:rsidRDefault="00500426" w:rsidP="00500426">
      <w:pPr>
        <w:pStyle w:val="a5"/>
        <w:numPr>
          <w:ilvl w:val="0"/>
          <w:numId w:val="40"/>
        </w:numPr>
        <w:spacing w:after="0" w:line="240" w:lineRule="auto"/>
        <w:rPr>
          <w:rFonts w:ascii="Times New Roman" w:eastAsia="Times New Roman" w:hAnsi="Times New Roman"/>
          <w:sz w:val="24"/>
          <w:szCs w:val="24"/>
        </w:rPr>
      </w:pPr>
      <w:r w:rsidRPr="00AF10EE">
        <w:rPr>
          <w:rFonts w:ascii="Times New Roman" w:eastAsia="Times New Roman" w:hAnsi="Times New Roman"/>
          <w:sz w:val="24"/>
          <w:szCs w:val="24"/>
        </w:rPr>
        <w:t>«Один день одного зэка»</w:t>
      </w:r>
    </w:p>
    <w:p w:rsidR="00500426" w:rsidRPr="00AF10EE" w:rsidRDefault="00500426" w:rsidP="00500426">
      <w:pPr>
        <w:pStyle w:val="a5"/>
        <w:numPr>
          <w:ilvl w:val="0"/>
          <w:numId w:val="40"/>
        </w:numPr>
        <w:spacing w:after="0" w:line="240" w:lineRule="auto"/>
        <w:rPr>
          <w:rFonts w:ascii="Times New Roman" w:hAnsi="Times New Roman"/>
          <w:sz w:val="24"/>
          <w:szCs w:val="24"/>
        </w:rPr>
      </w:pPr>
      <w:r w:rsidRPr="00AF10EE">
        <w:rPr>
          <w:rFonts w:ascii="Times New Roman" w:eastAsia="Times New Roman" w:hAnsi="Times New Roman"/>
          <w:sz w:val="24"/>
          <w:szCs w:val="24"/>
        </w:rPr>
        <w:t>«Щ-854. Один день одного зэка»</w:t>
      </w:r>
    </w:p>
    <w:p w:rsidR="00500426" w:rsidRPr="00AF10EE" w:rsidRDefault="00500426" w:rsidP="00500426">
      <w:pPr>
        <w:pStyle w:val="a5"/>
        <w:spacing w:after="0" w:line="240" w:lineRule="auto"/>
        <w:rPr>
          <w:rFonts w:ascii="Times New Roman" w:hAnsi="Times New Roman"/>
          <w:sz w:val="24"/>
          <w:szCs w:val="24"/>
        </w:rPr>
      </w:pPr>
    </w:p>
    <w:p w:rsidR="00500426" w:rsidRPr="00AF10EE" w:rsidRDefault="00500426" w:rsidP="00500426">
      <w:pPr>
        <w:pStyle w:val="a5"/>
        <w:numPr>
          <w:ilvl w:val="0"/>
          <w:numId w:val="31"/>
        </w:numPr>
        <w:spacing w:after="0" w:line="240" w:lineRule="auto"/>
        <w:rPr>
          <w:rFonts w:ascii="Times New Roman" w:hAnsi="Times New Roman"/>
          <w:sz w:val="24"/>
          <w:szCs w:val="24"/>
        </w:rPr>
      </w:pPr>
      <w:r w:rsidRPr="00AF10EE">
        <w:rPr>
          <w:rFonts w:ascii="Times New Roman" w:hAnsi="Times New Roman"/>
          <w:b/>
          <w:bCs/>
          <w:sz w:val="24"/>
          <w:szCs w:val="24"/>
          <w:shd w:val="clear" w:color="auto" w:fill="FFFFFF"/>
        </w:rPr>
        <w:t>За что был осужден Шухов? (А.И. Солженицын «Один день Ивана Денисовича»)</w:t>
      </w:r>
    </w:p>
    <w:p w:rsidR="00500426" w:rsidRPr="00AF10EE" w:rsidRDefault="00500426" w:rsidP="00500426">
      <w:pPr>
        <w:pStyle w:val="a5"/>
        <w:numPr>
          <w:ilvl w:val="0"/>
          <w:numId w:val="41"/>
        </w:numPr>
        <w:spacing w:after="0" w:line="240" w:lineRule="auto"/>
        <w:rPr>
          <w:rFonts w:ascii="Times New Roman" w:hAnsi="Times New Roman"/>
          <w:sz w:val="24"/>
          <w:szCs w:val="24"/>
          <w:shd w:val="clear" w:color="auto" w:fill="FFFFFF"/>
        </w:rPr>
      </w:pPr>
      <w:r w:rsidRPr="00AF10EE">
        <w:rPr>
          <w:rFonts w:ascii="Times New Roman" w:hAnsi="Times New Roman"/>
          <w:sz w:val="24"/>
          <w:szCs w:val="24"/>
          <w:shd w:val="clear" w:color="auto" w:fill="FFFFFF"/>
        </w:rPr>
        <w:t>за воровство</w:t>
      </w:r>
    </w:p>
    <w:p w:rsidR="00500426" w:rsidRPr="00AF10EE" w:rsidRDefault="00500426" w:rsidP="00500426">
      <w:pPr>
        <w:pStyle w:val="a5"/>
        <w:numPr>
          <w:ilvl w:val="0"/>
          <w:numId w:val="41"/>
        </w:numPr>
        <w:spacing w:after="0" w:line="240" w:lineRule="auto"/>
        <w:rPr>
          <w:rFonts w:ascii="Times New Roman" w:hAnsi="Times New Roman"/>
          <w:sz w:val="24"/>
          <w:szCs w:val="24"/>
          <w:shd w:val="clear" w:color="auto" w:fill="FFFFFF"/>
        </w:rPr>
      </w:pPr>
      <w:r w:rsidRPr="00AF10EE">
        <w:rPr>
          <w:rFonts w:ascii="Times New Roman" w:hAnsi="Times New Roman"/>
          <w:sz w:val="24"/>
          <w:szCs w:val="24"/>
          <w:shd w:val="clear" w:color="auto" w:fill="FFFFFF"/>
        </w:rPr>
        <w:t>за измену Родине</w:t>
      </w:r>
    </w:p>
    <w:p w:rsidR="00500426" w:rsidRPr="00AF10EE" w:rsidRDefault="00500426" w:rsidP="00500426">
      <w:pPr>
        <w:pStyle w:val="a5"/>
        <w:numPr>
          <w:ilvl w:val="0"/>
          <w:numId w:val="41"/>
        </w:numPr>
        <w:spacing w:after="0" w:line="240" w:lineRule="auto"/>
        <w:rPr>
          <w:rFonts w:ascii="Times New Roman" w:hAnsi="Times New Roman"/>
          <w:sz w:val="24"/>
          <w:szCs w:val="24"/>
        </w:rPr>
      </w:pPr>
      <w:r w:rsidRPr="00AF10EE">
        <w:rPr>
          <w:rFonts w:ascii="Times New Roman" w:hAnsi="Times New Roman"/>
          <w:sz w:val="24"/>
          <w:szCs w:val="24"/>
          <w:shd w:val="clear" w:color="auto" w:fill="FFFFFF"/>
        </w:rPr>
        <w:t>за дезертирство</w:t>
      </w:r>
    </w:p>
    <w:p w:rsidR="00500426" w:rsidRPr="00AF10EE" w:rsidRDefault="00500426" w:rsidP="00500426">
      <w:pPr>
        <w:pStyle w:val="a5"/>
        <w:numPr>
          <w:ilvl w:val="0"/>
          <w:numId w:val="31"/>
        </w:numPr>
        <w:shd w:val="clear" w:color="auto" w:fill="FFFFFF"/>
        <w:spacing w:after="0" w:line="240" w:lineRule="auto"/>
        <w:rPr>
          <w:rFonts w:ascii="Times New Roman" w:eastAsia="Times New Roman" w:hAnsi="Times New Roman"/>
          <w:b/>
          <w:bCs/>
          <w:sz w:val="24"/>
          <w:szCs w:val="24"/>
        </w:rPr>
      </w:pPr>
      <w:r w:rsidRPr="00AF10EE">
        <w:rPr>
          <w:rFonts w:ascii="Times New Roman" w:eastAsia="Times New Roman" w:hAnsi="Times New Roman"/>
          <w:b/>
          <w:bCs/>
          <w:sz w:val="24"/>
          <w:szCs w:val="24"/>
        </w:rPr>
        <w:t>Какой композиционный элемент произведения образует приведенный ниже отрывок?</w:t>
      </w:r>
    </w:p>
    <w:p w:rsidR="00500426" w:rsidRPr="00AF10EE" w:rsidRDefault="00500426" w:rsidP="00500426">
      <w:pPr>
        <w:pStyle w:val="a5"/>
        <w:shd w:val="clear" w:color="auto" w:fill="FFFFFF"/>
        <w:spacing w:after="0" w:line="240" w:lineRule="auto"/>
        <w:ind w:left="709"/>
        <w:jc w:val="both"/>
        <w:rPr>
          <w:rFonts w:ascii="Times New Roman" w:eastAsia="Times New Roman" w:hAnsi="Times New Roman"/>
          <w:i/>
          <w:iCs/>
          <w:sz w:val="24"/>
          <w:szCs w:val="24"/>
        </w:rPr>
      </w:pPr>
      <w:r w:rsidRPr="00AF10EE">
        <w:rPr>
          <w:rFonts w:ascii="Times New Roman" w:eastAsia="Times New Roman" w:hAnsi="Times New Roman"/>
          <w:i/>
          <w:iCs/>
          <w:sz w:val="24"/>
          <w:szCs w:val="24"/>
        </w:rPr>
        <w:t xml:space="preserve">«Засыпал Шухов вполне </w:t>
      </w:r>
      <w:proofErr w:type="spellStart"/>
      <w:r w:rsidRPr="00AF10EE">
        <w:rPr>
          <w:rFonts w:ascii="Times New Roman" w:eastAsia="Times New Roman" w:hAnsi="Times New Roman"/>
          <w:i/>
          <w:iCs/>
          <w:sz w:val="24"/>
          <w:szCs w:val="24"/>
        </w:rPr>
        <w:t>удоволенный</w:t>
      </w:r>
      <w:proofErr w:type="spellEnd"/>
      <w:r w:rsidRPr="00AF10EE">
        <w:rPr>
          <w:rFonts w:ascii="Times New Roman" w:eastAsia="Times New Roman" w:hAnsi="Times New Roman"/>
          <w:i/>
          <w:iCs/>
          <w:sz w:val="24"/>
          <w:szCs w:val="24"/>
        </w:rPr>
        <w:t xml:space="preserve">. На дню у него выдалось сегодня много удач: в карцер не посадили, на </w:t>
      </w:r>
      <w:proofErr w:type="spellStart"/>
      <w:r w:rsidRPr="00AF10EE">
        <w:rPr>
          <w:rFonts w:ascii="Times New Roman" w:eastAsia="Times New Roman" w:hAnsi="Times New Roman"/>
          <w:i/>
          <w:iCs/>
          <w:sz w:val="24"/>
          <w:szCs w:val="24"/>
        </w:rPr>
        <w:t>Соцгород</w:t>
      </w:r>
      <w:proofErr w:type="spellEnd"/>
      <w:r w:rsidRPr="00AF10EE">
        <w:rPr>
          <w:rFonts w:ascii="Times New Roman" w:eastAsia="Times New Roman" w:hAnsi="Times New Roman"/>
          <w:i/>
          <w:iCs/>
          <w:sz w:val="24"/>
          <w:szCs w:val="24"/>
        </w:rPr>
        <w:t xml:space="preserve"> бригаду не выгнали, в обед он закосил кашу, бригадир хорошо закрыл </w:t>
      </w:r>
      <w:proofErr w:type="spellStart"/>
      <w:r w:rsidRPr="00AF10EE">
        <w:rPr>
          <w:rFonts w:ascii="Times New Roman" w:eastAsia="Times New Roman" w:hAnsi="Times New Roman"/>
          <w:i/>
          <w:iCs/>
          <w:sz w:val="24"/>
          <w:szCs w:val="24"/>
        </w:rPr>
        <w:t>процентовку</w:t>
      </w:r>
      <w:proofErr w:type="spellEnd"/>
      <w:r w:rsidRPr="00AF10EE">
        <w:rPr>
          <w:rFonts w:ascii="Times New Roman" w:eastAsia="Times New Roman" w:hAnsi="Times New Roman"/>
          <w:i/>
          <w:iCs/>
          <w:sz w:val="24"/>
          <w:szCs w:val="24"/>
        </w:rPr>
        <w:t xml:space="preserve">, стену Шухов клал весело, с ножовкой на </w:t>
      </w:r>
      <w:proofErr w:type="spellStart"/>
      <w:r w:rsidRPr="00AF10EE">
        <w:rPr>
          <w:rFonts w:ascii="Times New Roman" w:eastAsia="Times New Roman" w:hAnsi="Times New Roman"/>
          <w:i/>
          <w:iCs/>
          <w:sz w:val="24"/>
          <w:szCs w:val="24"/>
        </w:rPr>
        <w:t>шмоне</w:t>
      </w:r>
      <w:proofErr w:type="spellEnd"/>
      <w:r w:rsidRPr="00AF10EE">
        <w:rPr>
          <w:rFonts w:ascii="Times New Roman" w:eastAsia="Times New Roman" w:hAnsi="Times New Roman"/>
          <w:i/>
          <w:iCs/>
          <w:sz w:val="24"/>
          <w:szCs w:val="24"/>
        </w:rPr>
        <w:t xml:space="preserve"> не попался, подработал вечером у Цезаря и табачку купил. И не заболел, перемогся. Прошёл день, ничем не омрачённый, почти счастливый. Таких дней в его сроке от звонка до звонка было три тысячи шестьсот пятьдесят три. Из-за високосных годов - три дня лишних набавлялось…»</w:t>
      </w:r>
    </w:p>
    <w:p w:rsidR="00500426" w:rsidRPr="00AF10EE" w:rsidRDefault="00500426" w:rsidP="00500426">
      <w:pPr>
        <w:pStyle w:val="a5"/>
        <w:numPr>
          <w:ilvl w:val="0"/>
          <w:numId w:val="42"/>
        </w:numPr>
        <w:spacing w:after="0" w:line="240" w:lineRule="auto"/>
        <w:rPr>
          <w:rFonts w:ascii="Times New Roman" w:hAnsi="Times New Roman"/>
          <w:sz w:val="24"/>
          <w:szCs w:val="24"/>
          <w:shd w:val="clear" w:color="auto" w:fill="FFFFFF"/>
        </w:rPr>
      </w:pPr>
      <w:r w:rsidRPr="00AF10EE">
        <w:rPr>
          <w:rFonts w:ascii="Times New Roman" w:hAnsi="Times New Roman"/>
          <w:sz w:val="24"/>
          <w:szCs w:val="24"/>
          <w:shd w:val="clear" w:color="auto" w:fill="FFFFFF"/>
        </w:rPr>
        <w:t>Концовка</w:t>
      </w:r>
    </w:p>
    <w:p w:rsidR="00500426" w:rsidRPr="00AF10EE" w:rsidRDefault="00500426" w:rsidP="00500426">
      <w:pPr>
        <w:pStyle w:val="a5"/>
        <w:numPr>
          <w:ilvl w:val="0"/>
          <w:numId w:val="42"/>
        </w:numPr>
        <w:spacing w:after="0" w:line="240" w:lineRule="auto"/>
        <w:rPr>
          <w:rFonts w:ascii="Times New Roman" w:hAnsi="Times New Roman"/>
          <w:sz w:val="24"/>
          <w:szCs w:val="24"/>
          <w:shd w:val="clear" w:color="auto" w:fill="FFFFFF"/>
        </w:rPr>
      </w:pPr>
      <w:r w:rsidRPr="00AF10EE">
        <w:rPr>
          <w:rFonts w:ascii="Times New Roman" w:hAnsi="Times New Roman"/>
          <w:sz w:val="24"/>
          <w:szCs w:val="24"/>
          <w:shd w:val="clear" w:color="auto" w:fill="FFFFFF"/>
        </w:rPr>
        <w:t>Кульминация</w:t>
      </w:r>
    </w:p>
    <w:p w:rsidR="00500426" w:rsidRPr="00AF10EE" w:rsidRDefault="00500426" w:rsidP="00500426">
      <w:pPr>
        <w:pStyle w:val="a5"/>
        <w:numPr>
          <w:ilvl w:val="0"/>
          <w:numId w:val="42"/>
        </w:numPr>
        <w:spacing w:after="0" w:line="240" w:lineRule="auto"/>
        <w:rPr>
          <w:rStyle w:val="apple-converted-space"/>
          <w:rFonts w:ascii="Times New Roman" w:hAnsi="Times New Roman"/>
          <w:sz w:val="24"/>
          <w:szCs w:val="24"/>
        </w:rPr>
      </w:pPr>
      <w:r w:rsidRPr="00AF10EE">
        <w:rPr>
          <w:rFonts w:ascii="Times New Roman" w:hAnsi="Times New Roman"/>
          <w:sz w:val="24"/>
          <w:szCs w:val="24"/>
          <w:shd w:val="clear" w:color="auto" w:fill="FFFFFF"/>
        </w:rPr>
        <w:t>развязка</w:t>
      </w:r>
      <w:r w:rsidRPr="00AF10EE">
        <w:rPr>
          <w:rStyle w:val="apple-converted-space"/>
          <w:rFonts w:ascii="Times New Roman" w:hAnsi="Times New Roman"/>
          <w:sz w:val="24"/>
          <w:szCs w:val="24"/>
          <w:shd w:val="clear" w:color="auto" w:fill="FFFFFF"/>
        </w:rPr>
        <w:t> </w:t>
      </w:r>
    </w:p>
    <w:p w:rsidR="00500426" w:rsidRPr="00AF10EE" w:rsidRDefault="00500426" w:rsidP="00500426">
      <w:pPr>
        <w:pStyle w:val="5"/>
        <w:numPr>
          <w:ilvl w:val="0"/>
          <w:numId w:val="31"/>
        </w:numPr>
        <w:spacing w:line="240" w:lineRule="auto"/>
        <w:contextualSpacing/>
        <w:rPr>
          <w:rFonts w:ascii="Times New Roman" w:hAnsi="Times New Roman" w:cs="Times New Roman"/>
          <w:b/>
          <w:color w:val="auto"/>
          <w:sz w:val="24"/>
          <w:szCs w:val="24"/>
        </w:rPr>
      </w:pPr>
      <w:r w:rsidRPr="00AF10EE">
        <w:rPr>
          <w:rFonts w:ascii="Times New Roman" w:hAnsi="Times New Roman" w:cs="Times New Roman"/>
          <w:b/>
          <w:color w:val="auto"/>
          <w:sz w:val="24"/>
          <w:szCs w:val="24"/>
        </w:rPr>
        <w:t>Кем был В.М. Шукшин?</w:t>
      </w:r>
    </w:p>
    <w:p w:rsidR="00500426" w:rsidRPr="00AF10EE" w:rsidRDefault="00500426" w:rsidP="00500426">
      <w:pPr>
        <w:pStyle w:val="a5"/>
        <w:numPr>
          <w:ilvl w:val="0"/>
          <w:numId w:val="43"/>
        </w:numPr>
        <w:spacing w:after="0" w:line="240" w:lineRule="auto"/>
        <w:rPr>
          <w:rFonts w:ascii="Times New Roman" w:hAnsi="Times New Roman"/>
          <w:sz w:val="24"/>
          <w:szCs w:val="24"/>
        </w:rPr>
      </w:pPr>
      <w:r w:rsidRPr="00AF10EE">
        <w:rPr>
          <w:rFonts w:ascii="Times New Roman" w:hAnsi="Times New Roman"/>
          <w:sz w:val="24"/>
          <w:szCs w:val="24"/>
        </w:rPr>
        <w:t>Писателем</w:t>
      </w:r>
    </w:p>
    <w:p w:rsidR="00500426" w:rsidRPr="00AF10EE" w:rsidRDefault="00500426" w:rsidP="00500426">
      <w:pPr>
        <w:pStyle w:val="a5"/>
        <w:numPr>
          <w:ilvl w:val="0"/>
          <w:numId w:val="43"/>
        </w:numPr>
        <w:spacing w:after="0" w:line="240" w:lineRule="auto"/>
        <w:rPr>
          <w:rFonts w:ascii="Times New Roman" w:hAnsi="Times New Roman"/>
          <w:sz w:val="24"/>
          <w:szCs w:val="24"/>
        </w:rPr>
      </w:pPr>
      <w:r w:rsidRPr="00AF10EE">
        <w:rPr>
          <w:rFonts w:ascii="Times New Roman" w:hAnsi="Times New Roman"/>
          <w:sz w:val="24"/>
          <w:szCs w:val="24"/>
        </w:rPr>
        <w:t>Режиссером</w:t>
      </w:r>
    </w:p>
    <w:p w:rsidR="00500426" w:rsidRPr="00AF10EE" w:rsidRDefault="00500426" w:rsidP="00500426">
      <w:pPr>
        <w:pStyle w:val="a5"/>
        <w:numPr>
          <w:ilvl w:val="0"/>
          <w:numId w:val="43"/>
        </w:numPr>
        <w:spacing w:after="0" w:line="240" w:lineRule="auto"/>
        <w:rPr>
          <w:rFonts w:ascii="Times New Roman" w:hAnsi="Times New Roman"/>
          <w:sz w:val="24"/>
          <w:szCs w:val="24"/>
        </w:rPr>
      </w:pPr>
      <w:r w:rsidRPr="00AF10EE">
        <w:rPr>
          <w:rFonts w:ascii="Times New Roman" w:hAnsi="Times New Roman"/>
          <w:sz w:val="24"/>
          <w:szCs w:val="24"/>
        </w:rPr>
        <w:t>Все ответы верны</w:t>
      </w:r>
    </w:p>
    <w:p w:rsidR="00500426" w:rsidRPr="00AF10EE" w:rsidRDefault="00500426" w:rsidP="00500426">
      <w:pPr>
        <w:pStyle w:val="a5"/>
        <w:numPr>
          <w:ilvl w:val="0"/>
          <w:numId w:val="31"/>
        </w:numPr>
        <w:spacing w:after="0" w:line="240" w:lineRule="auto"/>
        <w:rPr>
          <w:rFonts w:ascii="Times New Roman" w:hAnsi="Times New Roman"/>
          <w:b/>
          <w:sz w:val="24"/>
          <w:szCs w:val="24"/>
        </w:rPr>
      </w:pPr>
      <w:r w:rsidRPr="00AF10EE">
        <w:rPr>
          <w:rFonts w:ascii="Times New Roman" w:hAnsi="Times New Roman"/>
          <w:b/>
          <w:sz w:val="24"/>
          <w:szCs w:val="24"/>
        </w:rPr>
        <w:t>Где родился В.М. Шукшин?</w:t>
      </w:r>
    </w:p>
    <w:p w:rsidR="00500426" w:rsidRPr="00AF10EE" w:rsidRDefault="00500426" w:rsidP="00500426">
      <w:pPr>
        <w:pStyle w:val="a5"/>
        <w:numPr>
          <w:ilvl w:val="0"/>
          <w:numId w:val="44"/>
        </w:numPr>
        <w:spacing w:after="0" w:line="240" w:lineRule="auto"/>
        <w:rPr>
          <w:rFonts w:ascii="Times New Roman" w:hAnsi="Times New Roman"/>
          <w:sz w:val="24"/>
          <w:szCs w:val="24"/>
        </w:rPr>
      </w:pPr>
      <w:r w:rsidRPr="00AF10EE">
        <w:rPr>
          <w:rFonts w:ascii="Times New Roman" w:hAnsi="Times New Roman"/>
          <w:sz w:val="24"/>
          <w:szCs w:val="24"/>
        </w:rPr>
        <w:t>Сростки</w:t>
      </w:r>
    </w:p>
    <w:p w:rsidR="00500426" w:rsidRPr="00AF10EE" w:rsidRDefault="00500426" w:rsidP="00500426">
      <w:pPr>
        <w:pStyle w:val="a5"/>
        <w:numPr>
          <w:ilvl w:val="0"/>
          <w:numId w:val="44"/>
        </w:numPr>
        <w:spacing w:after="0" w:line="240" w:lineRule="auto"/>
        <w:rPr>
          <w:rFonts w:ascii="Times New Roman" w:hAnsi="Times New Roman"/>
          <w:sz w:val="24"/>
          <w:szCs w:val="24"/>
        </w:rPr>
      </w:pPr>
      <w:r w:rsidRPr="00AF10EE">
        <w:rPr>
          <w:rFonts w:ascii="Times New Roman" w:hAnsi="Times New Roman"/>
          <w:sz w:val="24"/>
          <w:szCs w:val="24"/>
        </w:rPr>
        <w:t>Сорочинцы</w:t>
      </w:r>
    </w:p>
    <w:p w:rsidR="00500426" w:rsidRPr="00AF10EE" w:rsidRDefault="00500426" w:rsidP="00500426">
      <w:pPr>
        <w:pStyle w:val="a5"/>
        <w:numPr>
          <w:ilvl w:val="0"/>
          <w:numId w:val="44"/>
        </w:numPr>
        <w:spacing w:after="0" w:line="240" w:lineRule="auto"/>
        <w:rPr>
          <w:rFonts w:ascii="Times New Roman" w:hAnsi="Times New Roman"/>
          <w:sz w:val="24"/>
          <w:szCs w:val="24"/>
        </w:rPr>
      </w:pPr>
      <w:r w:rsidRPr="00AF10EE">
        <w:rPr>
          <w:rFonts w:ascii="Times New Roman" w:hAnsi="Times New Roman"/>
          <w:sz w:val="24"/>
          <w:szCs w:val="24"/>
        </w:rPr>
        <w:t xml:space="preserve">Саранск </w:t>
      </w:r>
    </w:p>
    <w:p w:rsidR="00500426" w:rsidRPr="00AF10EE" w:rsidRDefault="00500426" w:rsidP="00500426">
      <w:pPr>
        <w:pStyle w:val="a5"/>
        <w:numPr>
          <w:ilvl w:val="0"/>
          <w:numId w:val="31"/>
        </w:numPr>
        <w:spacing w:after="0" w:line="240" w:lineRule="auto"/>
        <w:rPr>
          <w:rFonts w:ascii="Times New Roman" w:hAnsi="Times New Roman"/>
          <w:b/>
          <w:sz w:val="24"/>
          <w:szCs w:val="24"/>
        </w:rPr>
      </w:pPr>
      <w:r w:rsidRPr="00AF10EE">
        <w:rPr>
          <w:rFonts w:ascii="Times New Roman" w:hAnsi="Times New Roman"/>
          <w:b/>
          <w:sz w:val="24"/>
          <w:szCs w:val="24"/>
        </w:rPr>
        <w:t>Какое из произведений не принадлежит В.М. Шукшину?</w:t>
      </w:r>
    </w:p>
    <w:p w:rsidR="00500426" w:rsidRPr="00AF10EE" w:rsidRDefault="00500426" w:rsidP="00500426">
      <w:pPr>
        <w:pStyle w:val="a5"/>
        <w:numPr>
          <w:ilvl w:val="0"/>
          <w:numId w:val="45"/>
        </w:numPr>
        <w:spacing w:after="0" w:line="240" w:lineRule="auto"/>
        <w:rPr>
          <w:rFonts w:ascii="Times New Roman" w:hAnsi="Times New Roman"/>
          <w:sz w:val="24"/>
          <w:szCs w:val="24"/>
        </w:rPr>
      </w:pPr>
      <w:r w:rsidRPr="00AF10EE">
        <w:rPr>
          <w:rFonts w:ascii="Times New Roman" w:hAnsi="Times New Roman"/>
          <w:sz w:val="24"/>
          <w:szCs w:val="24"/>
        </w:rPr>
        <w:t>Малина красная</w:t>
      </w:r>
    </w:p>
    <w:p w:rsidR="00500426" w:rsidRPr="00AF10EE" w:rsidRDefault="00500426" w:rsidP="00500426">
      <w:pPr>
        <w:pStyle w:val="a5"/>
        <w:numPr>
          <w:ilvl w:val="0"/>
          <w:numId w:val="45"/>
        </w:numPr>
        <w:spacing w:after="0" w:line="240" w:lineRule="auto"/>
        <w:rPr>
          <w:rFonts w:ascii="Times New Roman" w:hAnsi="Times New Roman"/>
          <w:sz w:val="24"/>
          <w:szCs w:val="24"/>
        </w:rPr>
      </w:pPr>
      <w:r w:rsidRPr="00AF10EE">
        <w:rPr>
          <w:rFonts w:ascii="Times New Roman" w:hAnsi="Times New Roman"/>
          <w:sz w:val="24"/>
          <w:szCs w:val="24"/>
        </w:rPr>
        <w:t>Печки – лавочки</w:t>
      </w:r>
    </w:p>
    <w:p w:rsidR="00500426" w:rsidRPr="00AF10EE" w:rsidRDefault="00500426" w:rsidP="00500426">
      <w:pPr>
        <w:pStyle w:val="a5"/>
        <w:numPr>
          <w:ilvl w:val="0"/>
          <w:numId w:val="45"/>
        </w:numPr>
        <w:spacing w:after="0" w:line="240" w:lineRule="auto"/>
        <w:rPr>
          <w:rFonts w:ascii="Times New Roman" w:hAnsi="Times New Roman"/>
          <w:sz w:val="24"/>
          <w:szCs w:val="24"/>
        </w:rPr>
      </w:pPr>
      <w:r w:rsidRPr="00AF10EE">
        <w:rPr>
          <w:rFonts w:ascii="Times New Roman" w:hAnsi="Times New Roman"/>
          <w:sz w:val="24"/>
          <w:szCs w:val="24"/>
        </w:rPr>
        <w:t xml:space="preserve">Чудик </w:t>
      </w:r>
    </w:p>
    <w:p w:rsidR="00500426" w:rsidRPr="00AF10EE" w:rsidRDefault="00500426" w:rsidP="00500426">
      <w:pPr>
        <w:pStyle w:val="a5"/>
        <w:numPr>
          <w:ilvl w:val="0"/>
          <w:numId w:val="31"/>
        </w:numPr>
        <w:shd w:val="clear" w:color="auto" w:fill="FFFFFF"/>
        <w:spacing w:before="100" w:beforeAutospacing="1" w:after="0" w:line="240" w:lineRule="auto"/>
        <w:jc w:val="both"/>
        <w:rPr>
          <w:rFonts w:ascii="Times New Roman" w:eastAsia="Times New Roman" w:hAnsi="Times New Roman"/>
          <w:b/>
          <w:sz w:val="24"/>
          <w:szCs w:val="24"/>
        </w:rPr>
      </w:pPr>
      <w:r w:rsidRPr="00AF10EE">
        <w:rPr>
          <w:rFonts w:ascii="Times New Roman" w:eastAsia="Times New Roman" w:hAnsi="Times New Roman"/>
          <w:b/>
          <w:sz w:val="24"/>
          <w:szCs w:val="24"/>
        </w:rPr>
        <w:t>Где учился Вампилов?</w:t>
      </w:r>
    </w:p>
    <w:p w:rsidR="00500426" w:rsidRPr="00AF10EE" w:rsidRDefault="00500426" w:rsidP="00500426">
      <w:pPr>
        <w:pStyle w:val="a5"/>
        <w:numPr>
          <w:ilvl w:val="0"/>
          <w:numId w:val="31"/>
        </w:numPr>
        <w:shd w:val="clear" w:color="auto" w:fill="FFFFFF"/>
        <w:spacing w:before="100" w:beforeAutospacing="1" w:after="0" w:line="240" w:lineRule="auto"/>
        <w:jc w:val="both"/>
        <w:rPr>
          <w:rFonts w:ascii="Times New Roman" w:eastAsia="Times New Roman" w:hAnsi="Times New Roman"/>
          <w:b/>
          <w:sz w:val="24"/>
          <w:szCs w:val="24"/>
        </w:rPr>
      </w:pPr>
      <w:r w:rsidRPr="00AF10EE">
        <w:rPr>
          <w:rFonts w:ascii="Times New Roman" w:eastAsia="Times New Roman" w:hAnsi="Times New Roman"/>
          <w:b/>
          <w:sz w:val="24"/>
          <w:szCs w:val="24"/>
        </w:rPr>
        <w:t>  Как называется первый сборник рассказов Вампилова?</w:t>
      </w:r>
    </w:p>
    <w:p w:rsidR="00500426" w:rsidRPr="00AF10EE" w:rsidRDefault="00500426" w:rsidP="00500426">
      <w:pPr>
        <w:pStyle w:val="a5"/>
        <w:numPr>
          <w:ilvl w:val="0"/>
          <w:numId w:val="31"/>
        </w:numPr>
        <w:shd w:val="clear" w:color="auto" w:fill="FFFFFF"/>
        <w:spacing w:before="100" w:beforeAutospacing="1" w:after="0" w:line="240" w:lineRule="auto"/>
        <w:jc w:val="both"/>
        <w:rPr>
          <w:rFonts w:ascii="Times New Roman" w:eastAsia="Times New Roman" w:hAnsi="Times New Roman"/>
          <w:b/>
          <w:sz w:val="24"/>
          <w:szCs w:val="24"/>
        </w:rPr>
      </w:pPr>
      <w:r w:rsidRPr="00AF10EE">
        <w:rPr>
          <w:rFonts w:ascii="Times New Roman" w:eastAsia="Times New Roman" w:hAnsi="Times New Roman"/>
          <w:b/>
          <w:sz w:val="24"/>
          <w:szCs w:val="24"/>
        </w:rPr>
        <w:t>  Как показывает героев своих пьес Вампилов?</w:t>
      </w:r>
    </w:p>
    <w:p w:rsidR="00500426" w:rsidRPr="00AF10EE" w:rsidRDefault="00500426" w:rsidP="00500426">
      <w:pPr>
        <w:pStyle w:val="a5"/>
        <w:numPr>
          <w:ilvl w:val="0"/>
          <w:numId w:val="31"/>
        </w:numPr>
        <w:shd w:val="clear" w:color="auto" w:fill="FFFFFF"/>
        <w:spacing w:before="100" w:beforeAutospacing="1" w:after="0" w:line="240" w:lineRule="auto"/>
        <w:jc w:val="both"/>
        <w:rPr>
          <w:rFonts w:ascii="Times New Roman" w:eastAsia="Times New Roman" w:hAnsi="Times New Roman"/>
          <w:b/>
          <w:sz w:val="24"/>
          <w:szCs w:val="24"/>
        </w:rPr>
      </w:pPr>
      <w:r w:rsidRPr="00AF10EE">
        <w:rPr>
          <w:rFonts w:ascii="Times New Roman" w:eastAsia="Times New Roman" w:hAnsi="Times New Roman"/>
          <w:b/>
          <w:sz w:val="24"/>
          <w:szCs w:val="24"/>
        </w:rPr>
        <w:t> Кого представили «старшим сыном хозяина» в пьесе «Старший сын»?</w:t>
      </w:r>
    </w:p>
    <w:p w:rsidR="00500426" w:rsidRPr="00AF10EE" w:rsidRDefault="00500426" w:rsidP="00500426">
      <w:pPr>
        <w:pStyle w:val="a5"/>
        <w:numPr>
          <w:ilvl w:val="0"/>
          <w:numId w:val="31"/>
        </w:numPr>
        <w:shd w:val="clear" w:color="auto" w:fill="FFFFFF"/>
        <w:spacing w:before="100" w:beforeAutospacing="1" w:after="0" w:line="240" w:lineRule="auto"/>
        <w:jc w:val="both"/>
        <w:rPr>
          <w:rFonts w:ascii="Times New Roman" w:eastAsia="Times New Roman" w:hAnsi="Times New Roman"/>
          <w:b/>
          <w:sz w:val="24"/>
          <w:szCs w:val="24"/>
        </w:rPr>
      </w:pPr>
      <w:r w:rsidRPr="00AF10EE">
        <w:rPr>
          <w:rFonts w:ascii="Times New Roman" w:eastAsia="Times New Roman" w:hAnsi="Times New Roman"/>
          <w:b/>
          <w:sz w:val="24"/>
          <w:szCs w:val="24"/>
        </w:rPr>
        <w:t>  Чем зарабатывает себе на жизнь Сарафанов?</w:t>
      </w:r>
    </w:p>
    <w:p w:rsidR="00500426" w:rsidRPr="00AF10EE" w:rsidRDefault="00500426" w:rsidP="00500426">
      <w:pPr>
        <w:pStyle w:val="a5"/>
        <w:numPr>
          <w:ilvl w:val="0"/>
          <w:numId w:val="31"/>
        </w:numPr>
        <w:shd w:val="clear" w:color="auto" w:fill="FFFFFF"/>
        <w:spacing w:before="100" w:beforeAutospacing="1" w:after="0" w:line="240" w:lineRule="auto"/>
        <w:jc w:val="both"/>
        <w:rPr>
          <w:rFonts w:ascii="Times New Roman" w:eastAsia="Times New Roman" w:hAnsi="Times New Roman"/>
          <w:b/>
          <w:sz w:val="24"/>
          <w:szCs w:val="24"/>
        </w:rPr>
      </w:pPr>
      <w:r w:rsidRPr="00AF10EE">
        <w:rPr>
          <w:rFonts w:ascii="Times New Roman" w:hAnsi="Times New Roman"/>
          <w:b/>
          <w:sz w:val="24"/>
          <w:szCs w:val="24"/>
          <w:shd w:val="clear" w:color="auto" w:fill="FFFFFF"/>
        </w:rPr>
        <w:t> Какие нравственные проблемы подняты драматургом в этой пьесе?</w:t>
      </w:r>
    </w:p>
    <w:p w:rsidR="00500426" w:rsidRPr="00AF10EE" w:rsidRDefault="00500426" w:rsidP="00500426">
      <w:pPr>
        <w:spacing w:after="0" w:line="240" w:lineRule="auto"/>
        <w:contextualSpacing/>
        <w:rPr>
          <w:rStyle w:val="apple-converted-space"/>
          <w:rFonts w:ascii="Times New Roman" w:hAnsi="Times New Roman" w:cs="Times New Roman"/>
          <w:sz w:val="24"/>
          <w:szCs w:val="24"/>
          <w:shd w:val="clear" w:color="auto" w:fill="FFFFFF"/>
        </w:rPr>
      </w:pPr>
    </w:p>
    <w:p w:rsidR="00500426" w:rsidRPr="00AF10EE" w:rsidRDefault="00500426" w:rsidP="00500426">
      <w:pPr>
        <w:pStyle w:val="Style24"/>
        <w:widowControl/>
        <w:tabs>
          <w:tab w:val="left" w:pos="9355"/>
        </w:tabs>
        <w:spacing w:line="240" w:lineRule="auto"/>
        <w:ind w:left="638" w:right="-1"/>
        <w:contextualSpacing/>
        <w:rPr>
          <w:rStyle w:val="FontStyle51"/>
          <w:sz w:val="24"/>
          <w:szCs w:val="24"/>
        </w:rPr>
      </w:pPr>
      <w:r w:rsidRPr="00AF10EE">
        <w:rPr>
          <w:rStyle w:val="FontStyle51"/>
          <w:sz w:val="24"/>
          <w:szCs w:val="24"/>
        </w:rPr>
        <w:t>Критерии оценки:</w:t>
      </w:r>
    </w:p>
    <w:p w:rsidR="00500426" w:rsidRPr="00AF10EE" w:rsidRDefault="00500426" w:rsidP="00500426">
      <w:pPr>
        <w:pStyle w:val="Style28"/>
        <w:widowControl/>
        <w:tabs>
          <w:tab w:val="left" w:leader="dot" w:pos="9845"/>
        </w:tabs>
        <w:spacing w:line="240" w:lineRule="auto"/>
        <w:jc w:val="left"/>
        <w:rPr>
          <w:rStyle w:val="FontStyle61"/>
          <w:sz w:val="24"/>
          <w:szCs w:val="24"/>
        </w:rPr>
      </w:pPr>
      <w:r w:rsidRPr="00AF10EE">
        <w:rPr>
          <w:rStyle w:val="FontStyle61"/>
          <w:sz w:val="24"/>
          <w:szCs w:val="24"/>
        </w:rPr>
        <w:t>оценка «отлично» выставляется обучающемуся, если</w:t>
      </w:r>
      <w:r w:rsidRPr="00AF10EE">
        <w:t xml:space="preserve"> выполнено не менее 90 % предложенных заданий</w:t>
      </w:r>
      <w:r w:rsidRPr="00AF10EE">
        <w:rPr>
          <w:rStyle w:val="FontStyle61"/>
          <w:sz w:val="24"/>
          <w:szCs w:val="24"/>
        </w:rPr>
        <w:t>;</w:t>
      </w:r>
    </w:p>
    <w:p w:rsidR="00500426" w:rsidRPr="00AF10EE" w:rsidRDefault="00500426" w:rsidP="00500426">
      <w:pPr>
        <w:spacing w:after="0" w:line="240" w:lineRule="auto"/>
        <w:contextualSpacing/>
        <w:rPr>
          <w:rFonts w:ascii="Times New Roman" w:hAnsi="Times New Roman" w:cs="Times New Roman"/>
          <w:sz w:val="24"/>
          <w:szCs w:val="24"/>
        </w:rPr>
      </w:pPr>
      <w:r w:rsidRPr="00AF10EE">
        <w:rPr>
          <w:rStyle w:val="FontStyle61"/>
          <w:sz w:val="24"/>
          <w:szCs w:val="24"/>
        </w:rPr>
        <w:t>оценка «хорошо»…</w:t>
      </w:r>
      <w:r w:rsidRPr="00AF10EE">
        <w:rPr>
          <w:rFonts w:ascii="Times New Roman" w:hAnsi="Times New Roman" w:cs="Times New Roman"/>
          <w:sz w:val="24"/>
          <w:szCs w:val="24"/>
        </w:rPr>
        <w:t xml:space="preserve">если выполнено не менее 80 % предложенных заданий </w:t>
      </w:r>
    </w:p>
    <w:p w:rsidR="00500426" w:rsidRPr="00AF10EE" w:rsidRDefault="00500426" w:rsidP="00500426">
      <w:pPr>
        <w:tabs>
          <w:tab w:val="left" w:pos="1851"/>
        </w:tabs>
        <w:spacing w:after="0" w:line="240" w:lineRule="auto"/>
        <w:contextualSpacing/>
        <w:rPr>
          <w:rStyle w:val="FontStyle61"/>
          <w:sz w:val="24"/>
          <w:szCs w:val="24"/>
        </w:rPr>
      </w:pPr>
      <w:r w:rsidRPr="00AF10EE">
        <w:rPr>
          <w:rStyle w:val="FontStyle61"/>
          <w:sz w:val="24"/>
          <w:szCs w:val="24"/>
        </w:rPr>
        <w:t>оценка «удовлетворительно»</w:t>
      </w:r>
      <w:r w:rsidRPr="00AF10EE">
        <w:rPr>
          <w:rStyle w:val="FontStyle61"/>
          <w:sz w:val="24"/>
          <w:szCs w:val="24"/>
        </w:rPr>
        <w:tab/>
        <w:t xml:space="preserve">выполнено </w:t>
      </w:r>
      <w:r w:rsidRPr="00AF10EE">
        <w:rPr>
          <w:rFonts w:ascii="Times New Roman" w:hAnsi="Times New Roman" w:cs="Times New Roman"/>
          <w:sz w:val="24"/>
          <w:szCs w:val="24"/>
        </w:rPr>
        <w:t xml:space="preserve"> не менее 70 % предложенных заданий</w:t>
      </w:r>
      <w:r w:rsidRPr="00AF10EE">
        <w:rPr>
          <w:rStyle w:val="FontStyle61"/>
          <w:sz w:val="24"/>
          <w:szCs w:val="24"/>
        </w:rPr>
        <w:t>;</w:t>
      </w:r>
    </w:p>
    <w:p w:rsidR="00500426" w:rsidRPr="00AF10EE" w:rsidRDefault="00500426" w:rsidP="00500426">
      <w:pPr>
        <w:pStyle w:val="Style28"/>
        <w:widowControl/>
        <w:spacing w:line="240" w:lineRule="auto"/>
        <w:jc w:val="left"/>
        <w:rPr>
          <w:rStyle w:val="FontStyle61"/>
          <w:sz w:val="24"/>
          <w:szCs w:val="24"/>
        </w:rPr>
      </w:pPr>
      <w:r w:rsidRPr="00AF10EE">
        <w:rPr>
          <w:rStyle w:val="FontStyle61"/>
          <w:sz w:val="24"/>
          <w:szCs w:val="24"/>
        </w:rPr>
        <w:t xml:space="preserve">оценка «неудовлетворительно» если </w:t>
      </w:r>
      <w:r w:rsidRPr="00AF10EE">
        <w:t>выполнено не менее 60 % предложенных заданий</w:t>
      </w:r>
    </w:p>
    <w:p w:rsidR="00500426" w:rsidRPr="00AF10EE" w:rsidRDefault="00500426" w:rsidP="00500426">
      <w:pPr>
        <w:pStyle w:val="Style2"/>
        <w:widowControl/>
        <w:tabs>
          <w:tab w:val="left" w:leader="underscore" w:pos="5227"/>
        </w:tabs>
        <w:spacing w:line="240" w:lineRule="auto"/>
        <w:jc w:val="both"/>
        <w:rPr>
          <w:rStyle w:val="FontStyle54"/>
          <w:sz w:val="24"/>
          <w:szCs w:val="24"/>
        </w:rPr>
      </w:pPr>
      <w:r w:rsidRPr="00AF10EE">
        <w:rPr>
          <w:rStyle w:val="FontStyle58"/>
          <w:sz w:val="24"/>
          <w:szCs w:val="24"/>
        </w:rPr>
        <w:t>Преподаватель   Т.С.СИВУХИНА</w:t>
      </w:r>
    </w:p>
    <w:p w:rsidR="00500426" w:rsidRPr="00AF10EE" w:rsidRDefault="00500426" w:rsidP="00500426">
      <w:pPr>
        <w:pStyle w:val="Style1"/>
        <w:widowControl/>
        <w:tabs>
          <w:tab w:val="left" w:leader="underscore" w:pos="499"/>
          <w:tab w:val="left" w:leader="underscore" w:pos="2400"/>
        </w:tabs>
        <w:jc w:val="left"/>
        <w:rPr>
          <w:rStyle w:val="FontStyle63"/>
          <w:sz w:val="24"/>
          <w:szCs w:val="24"/>
        </w:rPr>
      </w:pPr>
      <w:r w:rsidRPr="00AF10EE">
        <w:rPr>
          <w:rStyle w:val="FontStyle63"/>
          <w:sz w:val="24"/>
          <w:szCs w:val="24"/>
        </w:rPr>
        <w:t>«</w:t>
      </w:r>
      <w:r w:rsidRPr="00AF10EE">
        <w:rPr>
          <w:rStyle w:val="FontStyle63"/>
          <w:sz w:val="24"/>
          <w:szCs w:val="24"/>
        </w:rPr>
        <w:tab/>
        <w:t>»</w:t>
      </w:r>
      <w:r w:rsidRPr="00AF10EE">
        <w:rPr>
          <w:rStyle w:val="FontStyle63"/>
          <w:sz w:val="24"/>
          <w:szCs w:val="24"/>
        </w:rPr>
        <w:tab/>
        <w:t>20    г.</w:t>
      </w:r>
    </w:p>
    <w:p w:rsidR="00500426" w:rsidRPr="00AF10EE" w:rsidRDefault="00500426" w:rsidP="00500426">
      <w:pPr>
        <w:pStyle w:val="a5"/>
        <w:spacing w:after="0" w:line="240" w:lineRule="auto"/>
        <w:rPr>
          <w:rFonts w:ascii="Times New Roman" w:hAnsi="Times New Roman"/>
          <w:sz w:val="24"/>
          <w:szCs w:val="24"/>
        </w:rPr>
      </w:pPr>
    </w:p>
    <w:p w:rsidR="00AB61D2" w:rsidRDefault="00AB61D2" w:rsidP="00500426">
      <w:pPr>
        <w:pStyle w:val="1"/>
        <w:spacing w:after="0"/>
        <w:ind w:left="-709" w:right="175"/>
        <w:contextualSpacing/>
        <w:jc w:val="center"/>
        <w:rPr>
          <w:rFonts w:ascii="Times New Roman" w:hAnsi="Times New Roman" w:cs="Times New Roman"/>
          <w:sz w:val="24"/>
          <w:szCs w:val="24"/>
        </w:rPr>
      </w:pPr>
      <w:bookmarkStart w:id="14" w:name="_Toc18494913"/>
      <w:bookmarkStart w:id="15" w:name="_Toc18495025"/>
      <w:bookmarkStart w:id="16" w:name="_Toc18495089"/>
    </w:p>
    <w:p w:rsidR="00AB61D2" w:rsidRPr="00AB61D2" w:rsidRDefault="00AB61D2" w:rsidP="00AB61D2"/>
    <w:p w:rsidR="00500426" w:rsidRPr="00AB61D2" w:rsidRDefault="00500426" w:rsidP="00500426">
      <w:pPr>
        <w:pStyle w:val="1"/>
        <w:spacing w:after="0"/>
        <w:ind w:left="-709" w:right="175"/>
        <w:contextualSpacing/>
        <w:jc w:val="center"/>
        <w:rPr>
          <w:rFonts w:ascii="Times New Roman" w:hAnsi="Times New Roman" w:cs="Times New Roman"/>
          <w:sz w:val="22"/>
          <w:szCs w:val="22"/>
        </w:rPr>
      </w:pPr>
      <w:r w:rsidRPr="00AB61D2">
        <w:rPr>
          <w:rFonts w:ascii="Times New Roman" w:hAnsi="Times New Roman" w:cs="Times New Roman"/>
          <w:sz w:val="22"/>
          <w:szCs w:val="22"/>
        </w:rPr>
        <w:t xml:space="preserve">Вопросы для дифференцированного зачёта по литературе  </w:t>
      </w:r>
      <w:r w:rsidRPr="00AB61D2">
        <w:rPr>
          <w:rFonts w:ascii="Times New Roman" w:hAnsi="Times New Roman" w:cs="Times New Roman"/>
          <w:sz w:val="22"/>
          <w:szCs w:val="22"/>
          <w:lang w:val="en-US"/>
        </w:rPr>
        <w:t>II</w:t>
      </w:r>
      <w:r w:rsidRPr="00AB61D2">
        <w:rPr>
          <w:rFonts w:ascii="Times New Roman" w:hAnsi="Times New Roman" w:cs="Times New Roman"/>
          <w:sz w:val="22"/>
          <w:szCs w:val="22"/>
        </w:rPr>
        <w:t xml:space="preserve"> половины </w:t>
      </w:r>
      <w:r w:rsidRPr="00AB61D2">
        <w:rPr>
          <w:rFonts w:ascii="Times New Roman" w:hAnsi="Times New Roman" w:cs="Times New Roman"/>
          <w:sz w:val="22"/>
          <w:szCs w:val="22"/>
          <w:lang w:val="en-US"/>
        </w:rPr>
        <w:t>XIX</w:t>
      </w:r>
      <w:r w:rsidRPr="00AB61D2">
        <w:rPr>
          <w:rFonts w:ascii="Times New Roman" w:hAnsi="Times New Roman" w:cs="Times New Roman"/>
          <w:sz w:val="22"/>
          <w:szCs w:val="22"/>
        </w:rPr>
        <w:t xml:space="preserve"> века.</w:t>
      </w:r>
      <w:bookmarkEnd w:id="14"/>
      <w:bookmarkEnd w:id="15"/>
      <w:bookmarkEnd w:id="16"/>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 xml:space="preserve">1. Как звали </w:t>
      </w:r>
      <w:proofErr w:type="gramStart"/>
      <w:r w:rsidRPr="00AB61D2">
        <w:rPr>
          <w:rFonts w:ascii="Times New Roman" w:hAnsi="Times New Roman" w:cs="Times New Roman"/>
          <w:b/>
        </w:rPr>
        <w:t>человека</w:t>
      </w:r>
      <w:proofErr w:type="gramEnd"/>
      <w:r w:rsidRPr="00AB61D2">
        <w:rPr>
          <w:rFonts w:ascii="Times New Roman" w:hAnsi="Times New Roman" w:cs="Times New Roman"/>
          <w:b/>
        </w:rPr>
        <w:t xml:space="preserve"> который разлил масло? (М. Булгаков «Мастер и Маргарита»)</w:t>
      </w:r>
    </w:p>
    <w:p w:rsidR="00500426" w:rsidRPr="00AB61D2" w:rsidRDefault="00500426" w:rsidP="00500426">
      <w:pPr>
        <w:spacing w:after="0" w:line="240" w:lineRule="auto"/>
        <w:rPr>
          <w:rFonts w:ascii="Times New Roman" w:hAnsi="Times New Roman" w:cs="Times New Roman"/>
        </w:rPr>
        <w:sectPr w:rsidR="00500426" w:rsidRPr="00AB61D2" w:rsidSect="00500426">
          <w:footerReference w:type="even" r:id="rId16"/>
          <w:footerReference w:type="default" r:id="rId17"/>
          <w:pgSz w:w="11906" w:h="16838"/>
          <w:pgMar w:top="568" w:right="850" w:bottom="1134" w:left="1701" w:header="708" w:footer="708" w:gutter="0"/>
          <w:cols w:space="720"/>
          <w:titlePg/>
          <w:docGrid w:linePitch="299"/>
        </w:sectPr>
      </w:pP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A. Анна</w:t>
      </w:r>
    </w:p>
    <w:p w:rsidR="00500426" w:rsidRPr="00AB61D2" w:rsidRDefault="00500426" w:rsidP="00500426">
      <w:pPr>
        <w:spacing w:after="0" w:line="240" w:lineRule="auto"/>
        <w:ind w:left="-709" w:right="-426"/>
        <w:contextualSpacing/>
        <w:rPr>
          <w:rFonts w:ascii="Times New Roman" w:hAnsi="Times New Roman" w:cs="Times New Roman"/>
        </w:rPr>
      </w:pPr>
      <w:proofErr w:type="spellStart"/>
      <w:r w:rsidRPr="00AB61D2">
        <w:rPr>
          <w:rFonts w:ascii="Times New Roman" w:hAnsi="Times New Roman" w:cs="Times New Roman"/>
        </w:rPr>
        <w:lastRenderedPageBreak/>
        <w:t>Б.Гена</w:t>
      </w:r>
      <w:proofErr w:type="spellEnd"/>
    </w:p>
    <w:p w:rsidR="00500426" w:rsidRPr="00AB61D2" w:rsidRDefault="00500426" w:rsidP="00500426">
      <w:pPr>
        <w:spacing w:after="0" w:line="240" w:lineRule="auto"/>
        <w:ind w:left="-709" w:right="-426"/>
        <w:contextualSpacing/>
        <w:rPr>
          <w:rFonts w:ascii="Times New Roman" w:hAnsi="Times New Roman" w:cs="Times New Roman"/>
        </w:rPr>
      </w:pPr>
      <w:proofErr w:type="spellStart"/>
      <w:r w:rsidRPr="00AB61D2">
        <w:rPr>
          <w:rFonts w:ascii="Times New Roman" w:hAnsi="Times New Roman" w:cs="Times New Roman"/>
        </w:rPr>
        <w:lastRenderedPageBreak/>
        <w:t>В.Света</w:t>
      </w:r>
      <w:proofErr w:type="spellEnd"/>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num="3" w:space="3401"/>
        </w:sectPr>
      </w:pP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2. Как звали служанку Маргариты? (М. Булгаков «Мастер и Маргарита»)</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space="720"/>
        </w:sectPr>
      </w:pP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A. Наташа.</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Б. Оля</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num="2" w:space="5669"/>
        </w:sectPr>
      </w:pP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3. Кого Маргарита освободила от мук? (М. Булгаков «Мастер и Маргарита»)</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space="720"/>
        </w:sectPr>
      </w:pP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 xml:space="preserve">А. Мадам </w:t>
      </w:r>
      <w:proofErr w:type="spellStart"/>
      <w:r w:rsidRPr="00AB61D2">
        <w:rPr>
          <w:rFonts w:ascii="Times New Roman" w:hAnsi="Times New Roman" w:cs="Times New Roman"/>
        </w:rPr>
        <w:t>Фриенто</w:t>
      </w:r>
      <w:proofErr w:type="spellEnd"/>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Б. Фриду.</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num="2" w:space="3967"/>
        </w:sectPr>
      </w:pP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4. Какой титул носил Понтий Пилат? (М. Булгаков «Мастер и Маргарита»)</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space="720"/>
        </w:sectPr>
      </w:pP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А. Император</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Б. Первосвященник</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В. Прокуратор</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num="3" w:space="2337"/>
        </w:sectPr>
      </w:pP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 xml:space="preserve">5. “Не </w:t>
      </w:r>
      <w:proofErr w:type="spellStart"/>
      <w:r w:rsidRPr="00AB61D2">
        <w:rPr>
          <w:rFonts w:ascii="Times New Roman" w:hAnsi="Times New Roman" w:cs="Times New Roman"/>
          <w:b/>
        </w:rPr>
        <w:t>надо</w:t>
      </w:r>
      <w:proofErr w:type="gramStart"/>
      <w:r w:rsidRPr="00AB61D2">
        <w:rPr>
          <w:rFonts w:ascii="Times New Roman" w:hAnsi="Times New Roman" w:cs="Times New Roman"/>
          <w:b/>
        </w:rPr>
        <w:t>,т</w:t>
      </w:r>
      <w:proofErr w:type="gramEnd"/>
      <w:r w:rsidRPr="00AB61D2">
        <w:rPr>
          <w:rFonts w:ascii="Times New Roman" w:hAnsi="Times New Roman" w:cs="Times New Roman"/>
          <w:b/>
        </w:rPr>
        <w:t>оварищи</w:t>
      </w:r>
      <w:proofErr w:type="spellEnd"/>
      <w:r w:rsidRPr="00AB61D2">
        <w:rPr>
          <w:rFonts w:ascii="Times New Roman" w:hAnsi="Times New Roman" w:cs="Times New Roman"/>
          <w:b/>
        </w:rPr>
        <w:t>, завидовать. Дач всего 22, и строится всего 7, а нас в</w:t>
      </w:r>
      <w:proofErr w:type="gramStart"/>
      <w:r w:rsidRPr="00AB61D2">
        <w:rPr>
          <w:rFonts w:ascii="Times New Roman" w:hAnsi="Times New Roman" w:cs="Times New Roman"/>
          <w:b/>
        </w:rPr>
        <w:t xml:space="preserve"> ,</w:t>
      </w:r>
      <w:proofErr w:type="gramEnd"/>
      <w:r w:rsidRPr="00AB61D2">
        <w:rPr>
          <w:rFonts w:ascii="Times New Roman" w:hAnsi="Times New Roman" w:cs="Times New Roman"/>
          <w:b/>
        </w:rPr>
        <w:t>,,,,,,,, три тысячи». О каком учреждении идет речь? (М. Булгаков «Мастер и Маргарита»)</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space="720"/>
        </w:sectPr>
      </w:pP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А. «Рога и копыта»</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Б. «Союз писателей»</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В. МАССОЛИТ</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num="3" w:space="2976"/>
        </w:sectPr>
      </w:pP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 xml:space="preserve">6. Угадайте героя. “Я знаю пять языков, кроме </w:t>
      </w:r>
      <w:proofErr w:type="gramStart"/>
      <w:r w:rsidRPr="00AB61D2">
        <w:rPr>
          <w:rFonts w:ascii="Times New Roman" w:hAnsi="Times New Roman" w:cs="Times New Roman"/>
          <w:b/>
        </w:rPr>
        <w:t>родного</w:t>
      </w:r>
      <w:proofErr w:type="gramEnd"/>
      <w:r w:rsidRPr="00AB61D2">
        <w:rPr>
          <w:rFonts w:ascii="Times New Roman" w:hAnsi="Times New Roman" w:cs="Times New Roman"/>
          <w:b/>
        </w:rPr>
        <w:t>, английский, французский, немецкий, латинский и греческий. Ну, немножко читаю по-итальянски».  (М. Булгаков «Мастер и Маргарита»)</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space="720"/>
        </w:sectPr>
      </w:pP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 xml:space="preserve">А. </w:t>
      </w:r>
      <w:proofErr w:type="spellStart"/>
      <w:r w:rsidRPr="00AB61D2">
        <w:rPr>
          <w:rFonts w:ascii="Times New Roman" w:hAnsi="Times New Roman" w:cs="Times New Roman"/>
        </w:rPr>
        <w:t>Иешуа</w:t>
      </w:r>
      <w:proofErr w:type="spellEnd"/>
      <w:r w:rsidRPr="00AB61D2">
        <w:rPr>
          <w:rFonts w:ascii="Times New Roman" w:hAnsi="Times New Roman" w:cs="Times New Roman"/>
        </w:rPr>
        <w:t xml:space="preserve"> Га-</w:t>
      </w:r>
      <w:proofErr w:type="spellStart"/>
      <w:r w:rsidRPr="00AB61D2">
        <w:rPr>
          <w:rFonts w:ascii="Times New Roman" w:hAnsi="Times New Roman" w:cs="Times New Roman"/>
        </w:rPr>
        <w:t>Ноцри</w:t>
      </w:r>
      <w:proofErr w:type="spellEnd"/>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Б. Мастер</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В. Иван Бездомный</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num="3" w:space="2763"/>
        </w:sectPr>
      </w:pP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7. Назовите настоящее имя поэта Ивана Бездомного? (М. Булгаков «Мастер и Маргарита»)</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space="720"/>
        </w:sectPr>
      </w:pP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 xml:space="preserve">А. </w:t>
      </w:r>
      <w:proofErr w:type="spellStart"/>
      <w:r w:rsidRPr="00AB61D2">
        <w:rPr>
          <w:rFonts w:ascii="Times New Roman" w:hAnsi="Times New Roman" w:cs="Times New Roman"/>
        </w:rPr>
        <w:t>Поныров</w:t>
      </w:r>
      <w:proofErr w:type="spellEnd"/>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Б. Бендер</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В. Гоголь</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num="3" w:space="2763"/>
        </w:sectPr>
      </w:pP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8. “...Хозяйка бала должна непременно носить имя ...” (М. Булгаков «Мастер и Маргарита»)</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space="720"/>
        </w:sectPr>
      </w:pP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А. Марии</w:t>
      </w:r>
    </w:p>
    <w:p w:rsidR="00500426" w:rsidRPr="00AB61D2" w:rsidRDefault="00500426" w:rsidP="00500426">
      <w:pPr>
        <w:spacing w:after="0" w:line="240" w:lineRule="auto"/>
        <w:ind w:left="-709" w:right="-426"/>
        <w:contextualSpacing/>
        <w:rPr>
          <w:rFonts w:ascii="Times New Roman" w:hAnsi="Times New Roman" w:cs="Times New Roman"/>
        </w:rPr>
      </w:pPr>
      <w:proofErr w:type="spellStart"/>
      <w:r w:rsidRPr="00AB61D2">
        <w:rPr>
          <w:rFonts w:ascii="Times New Roman" w:hAnsi="Times New Roman" w:cs="Times New Roman"/>
        </w:rPr>
        <w:lastRenderedPageBreak/>
        <w:t>Б.Маргариты</w:t>
      </w:r>
      <w:proofErr w:type="spellEnd"/>
    </w:p>
    <w:p w:rsidR="00500426" w:rsidRPr="00AB61D2" w:rsidRDefault="00500426" w:rsidP="00500426">
      <w:pPr>
        <w:spacing w:after="0" w:line="240" w:lineRule="auto"/>
        <w:ind w:left="-709" w:right="-426"/>
        <w:contextualSpacing/>
        <w:rPr>
          <w:rFonts w:ascii="Times New Roman" w:hAnsi="Times New Roman" w:cs="Times New Roman"/>
        </w:rPr>
      </w:pPr>
      <w:proofErr w:type="spellStart"/>
      <w:r w:rsidRPr="00AB61D2">
        <w:rPr>
          <w:rFonts w:ascii="Times New Roman" w:hAnsi="Times New Roman" w:cs="Times New Roman"/>
        </w:rPr>
        <w:lastRenderedPageBreak/>
        <w:t>В.Антуанетты</w:t>
      </w:r>
      <w:proofErr w:type="spellEnd"/>
      <w:r w:rsidRPr="00AB61D2">
        <w:rPr>
          <w:rFonts w:ascii="Times New Roman" w:hAnsi="Times New Roman" w:cs="Times New Roman"/>
        </w:rPr>
        <w:t>.</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num="3" w:space="2763"/>
        </w:sectPr>
      </w:pP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9. К какой группировке относилась А. Ахматова в ранний период своего творчества?</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а) старшие символисты; б) </w:t>
      </w:r>
      <w:proofErr w:type="spellStart"/>
      <w:r w:rsidRPr="00AB61D2">
        <w:rPr>
          <w:rFonts w:ascii="Times New Roman" w:hAnsi="Times New Roman" w:cs="Times New Roman"/>
        </w:rPr>
        <w:t>младосимволисты</w:t>
      </w:r>
      <w:proofErr w:type="spellEnd"/>
      <w:r w:rsidRPr="00AB61D2">
        <w:rPr>
          <w:rFonts w:ascii="Times New Roman" w:hAnsi="Times New Roman" w:cs="Times New Roman"/>
        </w:rPr>
        <w:t xml:space="preserve">; в) акмеисты; г) </w:t>
      </w:r>
      <w:proofErr w:type="spellStart"/>
      <w:r w:rsidRPr="00AB61D2">
        <w:rPr>
          <w:rFonts w:ascii="Times New Roman" w:hAnsi="Times New Roman" w:cs="Times New Roman"/>
        </w:rPr>
        <w:t>кубофутуристы</w:t>
      </w:r>
      <w:proofErr w:type="spellEnd"/>
      <w:r w:rsidRPr="00AB61D2">
        <w:rPr>
          <w:rFonts w:ascii="Times New Roman" w:hAnsi="Times New Roman" w:cs="Times New Roman"/>
        </w:rPr>
        <w:t>.</w:t>
      </w: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10. Как назывался первый сборник стихотворений А. Ахматовой?</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а) «Чётки»; б) «Вечер»; в) «Белая стая»; г) «</w:t>
      </w:r>
      <w:proofErr w:type="spellStart"/>
      <w:r w:rsidRPr="00AB61D2">
        <w:rPr>
          <w:rFonts w:ascii="Times New Roman" w:hAnsi="Times New Roman" w:cs="Times New Roman"/>
        </w:rPr>
        <w:t>AnnoDomini</w:t>
      </w:r>
      <w:proofErr w:type="spellEnd"/>
      <w:r w:rsidRPr="00AB61D2">
        <w:rPr>
          <w:rFonts w:ascii="Times New Roman" w:hAnsi="Times New Roman" w:cs="Times New Roman"/>
        </w:rPr>
        <w:t>»</w:t>
      </w: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11.  В какую поэму включено стихотворение «Приговор»?</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а) «У самого моря»; б) «Путём всея земли»; в) «Русский Трианон»; г) «Реквием».</w:t>
      </w: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12.  Как назывался литературный кружок, в котором Ахматова была секретарём?</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а) «Чётки»; б) «Цех поэтов»; в) «</w:t>
      </w:r>
      <w:proofErr w:type="spellStart"/>
      <w:r w:rsidRPr="00AB61D2">
        <w:rPr>
          <w:rFonts w:ascii="Times New Roman" w:hAnsi="Times New Roman" w:cs="Times New Roman"/>
        </w:rPr>
        <w:t>Гилея</w:t>
      </w:r>
      <w:proofErr w:type="spellEnd"/>
      <w:r w:rsidRPr="00AB61D2">
        <w:rPr>
          <w:rFonts w:ascii="Times New Roman" w:hAnsi="Times New Roman" w:cs="Times New Roman"/>
        </w:rPr>
        <w:t>»; г) «Центрифуга».</w:t>
      </w: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13. Укажите правильный вариант первоначального названия произведения.</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space="720"/>
        </w:sectPr>
      </w:pP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1) «Иван Денисович»</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2) «Один день одного зэка»</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3) «Щ-854. Один день одного зэка»</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4) «Архипелаг ГУЛАГ»</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num="2" w:space="2267"/>
        </w:sectPr>
      </w:pP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14. За что был осужден Шухов?</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space="720"/>
        </w:sectPr>
      </w:pP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1) за воровство</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2) за убийство </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3) за измену Родине</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4) за дезертирство</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num="2" w:space="3117"/>
        </w:sectPr>
      </w:pP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15. Кем был Шухов в лагере?</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space="720"/>
        </w:sectPr>
      </w:pP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lastRenderedPageBreak/>
        <w:t>1) каменщик</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2) переписчик</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3) сапожник</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4) плотник</w:t>
      </w:r>
    </w:p>
    <w:p w:rsidR="00500426" w:rsidRPr="00AB61D2" w:rsidRDefault="00500426" w:rsidP="00500426">
      <w:pPr>
        <w:spacing w:after="0" w:line="240" w:lineRule="auto"/>
        <w:rPr>
          <w:rFonts w:ascii="Times New Roman" w:hAnsi="Times New Roman" w:cs="Times New Roman"/>
        </w:rPr>
        <w:sectPr w:rsidR="00500426" w:rsidRPr="00AB61D2">
          <w:type w:val="continuous"/>
          <w:pgSz w:w="11906" w:h="16838"/>
          <w:pgMar w:top="568" w:right="850" w:bottom="1134" w:left="1701" w:header="708" w:footer="708" w:gutter="0"/>
          <w:cols w:num="2" w:space="2551"/>
        </w:sect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lastRenderedPageBreak/>
        <w:t>16. О чём мечтала жена Шухова, когда в письмах рассказывала о жизни в колхозе?</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1) о том, что муж после возвращения будет работать в колхозе</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2) о том, что они уедут в город</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3) о том, что он станет ковры красить</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4) она ему не писала</w:t>
      </w: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 xml:space="preserve">17. Какое качество не присуще </w:t>
      </w:r>
      <w:proofErr w:type="spellStart"/>
      <w:r w:rsidRPr="00AB61D2">
        <w:rPr>
          <w:rFonts w:ascii="Times New Roman" w:hAnsi="Times New Roman" w:cs="Times New Roman"/>
          <w:b/>
        </w:rPr>
        <w:t>Шухову</w:t>
      </w:r>
      <w:proofErr w:type="gramStart"/>
      <w:r w:rsidRPr="00AB61D2">
        <w:rPr>
          <w:rFonts w:ascii="Times New Roman" w:hAnsi="Times New Roman" w:cs="Times New Roman"/>
          <w:b/>
        </w:rPr>
        <w:t>?с</w:t>
      </w:r>
      <w:proofErr w:type="gramEnd"/>
      <w:r w:rsidRPr="00AB61D2">
        <w:rPr>
          <w:rFonts w:ascii="Times New Roman" w:hAnsi="Times New Roman" w:cs="Times New Roman"/>
          <w:b/>
        </w:rPr>
        <w:t>ч</w:t>
      </w:r>
      <w:proofErr w:type="spellEnd"/>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1) здравый смысл </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2) житейская мудрость</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3) высокая нравственность</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4) лень</w:t>
      </w:r>
    </w:p>
    <w:p w:rsidR="00500426" w:rsidRPr="00AB61D2" w:rsidRDefault="00500426" w:rsidP="00500426">
      <w:pPr>
        <w:spacing w:after="0" w:line="240" w:lineRule="auto"/>
        <w:ind w:left="1134"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 xml:space="preserve">18. Кто является лирическим героем стихотворения А. Т. Твардовского «Вся суть в </w:t>
      </w:r>
      <w:proofErr w:type="gramStart"/>
      <w:r w:rsidRPr="00AB61D2">
        <w:rPr>
          <w:rFonts w:ascii="Times New Roman" w:hAnsi="Times New Roman" w:cs="Times New Roman"/>
          <w:b/>
        </w:rPr>
        <w:t>одном-единственном</w:t>
      </w:r>
      <w:proofErr w:type="gramEnd"/>
      <w:r w:rsidRPr="00AB61D2">
        <w:rPr>
          <w:rFonts w:ascii="Times New Roman" w:hAnsi="Times New Roman" w:cs="Times New Roman"/>
          <w:b/>
        </w:rPr>
        <w:t xml:space="preserve"> завете...»?</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Сказать то слово никому другому </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 Я никогда бы ни за что не мог, </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 Передоверить. Даже Льву Толстому — </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 Нельзя. Не скажет, пусть себе он бог.</w:t>
      </w: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 А я лишь смертный. За свое в ответе, </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 Я об одном при жизни хлопочу: </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 О том, что знаю лучше всех на свете, </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 Сказать хочу. И так, как я хочу.</w:t>
      </w:r>
    </w:p>
    <w:p w:rsidR="00500426" w:rsidRPr="00AB61D2" w:rsidRDefault="00500426" w:rsidP="00500426">
      <w:pPr>
        <w:spacing w:after="0" w:line="240" w:lineRule="auto"/>
        <w:ind w:left="709" w:right="-426"/>
        <w:contextualSpacing/>
        <w:rPr>
          <w:rFonts w:ascii="Times New Roman" w:hAnsi="Times New Roman" w:cs="Times New Roman"/>
        </w:rPr>
      </w:pPr>
    </w:p>
    <w:p w:rsidR="00500426" w:rsidRPr="00AB61D2" w:rsidRDefault="00500426" w:rsidP="00500426">
      <w:pPr>
        <w:spacing w:after="0" w:line="240" w:lineRule="auto"/>
        <w:ind w:left="709" w:right="-426"/>
        <w:contextualSpacing/>
        <w:rPr>
          <w:rFonts w:ascii="Times New Roman" w:hAnsi="Times New Roman" w:cs="Times New Roman"/>
          <w:b/>
        </w:rPr>
      </w:pPr>
      <w:r w:rsidRPr="00AB61D2">
        <w:rPr>
          <w:rFonts w:ascii="Times New Roman" w:hAnsi="Times New Roman" w:cs="Times New Roman"/>
          <w:b/>
        </w:rPr>
        <w:t>19. Испытывает ли лирический герой стихотворения А. Т. Твардовского «Я знаю, никакой моей вины...» чувство вины за то, что «другие не пришли с войны»?</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Я знаю, никакой моей вины </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 В том, что другие не пришли с войны, </w:t>
      </w:r>
    </w:p>
    <w:p w:rsidR="00500426" w:rsidRPr="00AB61D2" w:rsidRDefault="00500426" w:rsidP="00500426">
      <w:pPr>
        <w:spacing w:after="0" w:line="240" w:lineRule="auto"/>
        <w:ind w:left="709" w:right="-426"/>
        <w:contextualSpacing/>
        <w:rPr>
          <w:rFonts w:ascii="Times New Roman" w:hAnsi="Times New Roman" w:cs="Times New Roman"/>
        </w:rPr>
      </w:pPr>
      <w:r w:rsidRPr="00AB61D2">
        <w:rPr>
          <w:rFonts w:ascii="Times New Roman" w:hAnsi="Times New Roman" w:cs="Times New Roman"/>
        </w:rPr>
        <w:t xml:space="preserve"> В то, что они — кто старше, кто моложе — </w:t>
      </w:r>
    </w:p>
    <w:p w:rsidR="00500426" w:rsidRPr="00AB61D2" w:rsidRDefault="00500426" w:rsidP="00500426">
      <w:pPr>
        <w:pStyle w:val="af1"/>
        <w:spacing w:after="0" w:line="240" w:lineRule="auto"/>
        <w:ind w:left="709"/>
        <w:contextualSpacing/>
        <w:jc w:val="both"/>
        <w:rPr>
          <w:rFonts w:ascii="Times New Roman" w:hAnsi="Times New Roman" w:cs="Times New Roman"/>
        </w:rPr>
      </w:pPr>
      <w:r w:rsidRPr="00AB61D2">
        <w:rPr>
          <w:rFonts w:ascii="Times New Roman" w:hAnsi="Times New Roman" w:cs="Times New Roman"/>
        </w:rPr>
        <w:t xml:space="preserve"> Остались там, и не о том</w:t>
      </w:r>
    </w:p>
    <w:p w:rsidR="00500426" w:rsidRPr="00AB61D2" w:rsidRDefault="00500426" w:rsidP="00500426">
      <w:pPr>
        <w:pStyle w:val="Style24"/>
        <w:widowControl/>
        <w:tabs>
          <w:tab w:val="left" w:pos="9355"/>
        </w:tabs>
        <w:spacing w:line="240" w:lineRule="auto"/>
        <w:ind w:left="638" w:right="-1"/>
        <w:contextualSpacing/>
        <w:rPr>
          <w:rStyle w:val="FontStyle51"/>
          <w:sz w:val="22"/>
          <w:szCs w:val="22"/>
        </w:rPr>
      </w:pPr>
    </w:p>
    <w:p w:rsidR="00500426" w:rsidRPr="00AB61D2" w:rsidRDefault="00500426" w:rsidP="00500426">
      <w:pPr>
        <w:pStyle w:val="Style24"/>
        <w:widowControl/>
        <w:tabs>
          <w:tab w:val="left" w:pos="9355"/>
        </w:tabs>
        <w:spacing w:line="240" w:lineRule="auto"/>
        <w:ind w:left="638" w:right="-1"/>
        <w:contextualSpacing/>
        <w:rPr>
          <w:rStyle w:val="FontStyle51"/>
          <w:sz w:val="22"/>
          <w:szCs w:val="22"/>
        </w:rPr>
      </w:pPr>
      <w:r w:rsidRPr="00AB61D2">
        <w:rPr>
          <w:rStyle w:val="FontStyle51"/>
          <w:sz w:val="22"/>
          <w:szCs w:val="22"/>
        </w:rPr>
        <w:t>Критерии оценки:</w:t>
      </w:r>
    </w:p>
    <w:p w:rsidR="00500426" w:rsidRPr="00AB61D2" w:rsidRDefault="00500426" w:rsidP="00500426">
      <w:pPr>
        <w:pStyle w:val="Style28"/>
        <w:widowControl/>
        <w:tabs>
          <w:tab w:val="left" w:leader="dot" w:pos="9845"/>
        </w:tabs>
        <w:spacing w:line="240" w:lineRule="auto"/>
        <w:jc w:val="left"/>
        <w:rPr>
          <w:rStyle w:val="FontStyle61"/>
        </w:rPr>
      </w:pPr>
      <w:r w:rsidRPr="00AB61D2">
        <w:rPr>
          <w:rStyle w:val="FontStyle61"/>
        </w:rPr>
        <w:t>оценка «отлично» выставляется обучающемуся, если</w:t>
      </w:r>
      <w:r w:rsidRPr="00AB61D2">
        <w:rPr>
          <w:sz w:val="22"/>
          <w:szCs w:val="22"/>
        </w:rPr>
        <w:t xml:space="preserve"> выполнено не менее 90 % предложенных заданий</w:t>
      </w:r>
      <w:r w:rsidRPr="00AB61D2">
        <w:rPr>
          <w:rStyle w:val="FontStyle61"/>
        </w:rPr>
        <w:t>;</w:t>
      </w:r>
    </w:p>
    <w:p w:rsidR="00500426" w:rsidRPr="00AB61D2" w:rsidRDefault="00500426" w:rsidP="00500426">
      <w:pPr>
        <w:spacing w:after="0" w:line="240" w:lineRule="auto"/>
        <w:contextualSpacing/>
        <w:rPr>
          <w:rFonts w:ascii="Times New Roman" w:hAnsi="Times New Roman" w:cs="Times New Roman"/>
        </w:rPr>
      </w:pPr>
      <w:r w:rsidRPr="00AB61D2">
        <w:rPr>
          <w:rStyle w:val="FontStyle61"/>
        </w:rPr>
        <w:t>оценка «хорошо»…</w:t>
      </w:r>
      <w:r w:rsidRPr="00AB61D2">
        <w:rPr>
          <w:rFonts w:ascii="Times New Roman" w:hAnsi="Times New Roman" w:cs="Times New Roman"/>
        </w:rPr>
        <w:t xml:space="preserve">если выполнено не менее 80 % предложенных заданий </w:t>
      </w:r>
    </w:p>
    <w:p w:rsidR="00500426" w:rsidRPr="00AB61D2" w:rsidRDefault="00500426" w:rsidP="00500426">
      <w:pPr>
        <w:tabs>
          <w:tab w:val="left" w:pos="1851"/>
        </w:tabs>
        <w:spacing w:after="0" w:line="240" w:lineRule="auto"/>
        <w:contextualSpacing/>
        <w:rPr>
          <w:rStyle w:val="FontStyle61"/>
        </w:rPr>
      </w:pPr>
      <w:r w:rsidRPr="00AB61D2">
        <w:rPr>
          <w:rStyle w:val="FontStyle61"/>
        </w:rPr>
        <w:t>оценка «удовлетворительно»</w:t>
      </w:r>
      <w:r w:rsidRPr="00AB61D2">
        <w:rPr>
          <w:rStyle w:val="FontStyle61"/>
        </w:rPr>
        <w:tab/>
        <w:t xml:space="preserve">выполнено </w:t>
      </w:r>
      <w:r w:rsidRPr="00AB61D2">
        <w:rPr>
          <w:rFonts w:ascii="Times New Roman" w:hAnsi="Times New Roman" w:cs="Times New Roman"/>
        </w:rPr>
        <w:t xml:space="preserve"> не менее 70 % предложенных заданий</w:t>
      </w:r>
      <w:r w:rsidRPr="00AB61D2">
        <w:rPr>
          <w:rStyle w:val="FontStyle61"/>
        </w:rPr>
        <w:t>;</w:t>
      </w:r>
    </w:p>
    <w:p w:rsidR="00500426" w:rsidRPr="00AB61D2" w:rsidRDefault="00500426" w:rsidP="00500426">
      <w:pPr>
        <w:pStyle w:val="Style28"/>
        <w:widowControl/>
        <w:spacing w:line="240" w:lineRule="auto"/>
        <w:jc w:val="left"/>
        <w:rPr>
          <w:rStyle w:val="FontStyle61"/>
        </w:rPr>
      </w:pPr>
      <w:r w:rsidRPr="00AB61D2">
        <w:rPr>
          <w:rStyle w:val="FontStyle61"/>
        </w:rPr>
        <w:t xml:space="preserve">оценка «неудовлетворительно» если </w:t>
      </w:r>
      <w:r w:rsidRPr="00AB61D2">
        <w:rPr>
          <w:sz w:val="22"/>
          <w:szCs w:val="22"/>
        </w:rPr>
        <w:t>выполнено не менее 60 % предложенных заданий</w:t>
      </w:r>
    </w:p>
    <w:p w:rsidR="00500426" w:rsidRPr="00AB61D2" w:rsidRDefault="00500426" w:rsidP="00500426">
      <w:pPr>
        <w:pStyle w:val="Style2"/>
        <w:widowControl/>
        <w:tabs>
          <w:tab w:val="left" w:leader="underscore" w:pos="5227"/>
        </w:tabs>
        <w:spacing w:line="240" w:lineRule="auto"/>
        <w:jc w:val="both"/>
        <w:rPr>
          <w:rStyle w:val="FontStyle54"/>
          <w:sz w:val="22"/>
          <w:szCs w:val="22"/>
        </w:rPr>
      </w:pPr>
      <w:r w:rsidRPr="00AB61D2">
        <w:rPr>
          <w:rStyle w:val="FontStyle58"/>
          <w:sz w:val="22"/>
          <w:szCs w:val="22"/>
        </w:rPr>
        <w:t>Преподаватель   Т.С.СИВУХИНА</w:t>
      </w:r>
    </w:p>
    <w:p w:rsidR="00500426" w:rsidRPr="00AB61D2" w:rsidRDefault="00500426" w:rsidP="00500426">
      <w:pPr>
        <w:pStyle w:val="Style1"/>
        <w:widowControl/>
        <w:tabs>
          <w:tab w:val="left" w:leader="underscore" w:pos="499"/>
          <w:tab w:val="left" w:leader="underscore" w:pos="2400"/>
        </w:tabs>
        <w:jc w:val="left"/>
        <w:rPr>
          <w:rStyle w:val="FontStyle63"/>
          <w:sz w:val="22"/>
          <w:szCs w:val="22"/>
        </w:rPr>
      </w:pPr>
      <w:r w:rsidRPr="00AB61D2">
        <w:rPr>
          <w:rStyle w:val="FontStyle63"/>
          <w:sz w:val="22"/>
          <w:szCs w:val="22"/>
        </w:rPr>
        <w:t>«</w:t>
      </w:r>
      <w:r w:rsidRPr="00AB61D2">
        <w:rPr>
          <w:rStyle w:val="FontStyle63"/>
          <w:sz w:val="22"/>
          <w:szCs w:val="22"/>
        </w:rPr>
        <w:tab/>
        <w:t>»</w:t>
      </w:r>
      <w:r w:rsidRPr="00AB61D2">
        <w:rPr>
          <w:rStyle w:val="FontStyle63"/>
          <w:sz w:val="22"/>
          <w:szCs w:val="22"/>
        </w:rPr>
        <w:tab/>
        <w:t>20</w:t>
      </w:r>
      <w:r w:rsidR="00AB61D2" w:rsidRPr="00AB61D2">
        <w:rPr>
          <w:rStyle w:val="FontStyle63"/>
          <w:sz w:val="22"/>
          <w:szCs w:val="22"/>
        </w:rPr>
        <w:t>20</w:t>
      </w:r>
      <w:r w:rsidRPr="00AB61D2">
        <w:rPr>
          <w:rStyle w:val="FontStyle63"/>
          <w:sz w:val="22"/>
          <w:szCs w:val="22"/>
        </w:rPr>
        <w:t xml:space="preserve">    г.</w:t>
      </w:r>
    </w:p>
    <w:p w:rsidR="00500426" w:rsidRPr="00AB61D2" w:rsidRDefault="00500426" w:rsidP="00500426">
      <w:pPr>
        <w:pStyle w:val="af1"/>
        <w:spacing w:after="0" w:line="240" w:lineRule="auto"/>
        <w:ind w:left="709"/>
        <w:contextualSpacing/>
        <w:jc w:val="both"/>
        <w:rPr>
          <w:rFonts w:ascii="Times New Roman" w:eastAsia="Times New Roman" w:hAnsi="Times New Roman" w:cs="Times New Roman"/>
        </w:rPr>
      </w:pPr>
    </w:p>
    <w:p w:rsidR="00500426" w:rsidRPr="00AB61D2" w:rsidRDefault="00500426" w:rsidP="00500426">
      <w:pPr>
        <w:ind w:firstLine="720"/>
        <w:jc w:val="both"/>
        <w:rPr>
          <w:rFonts w:ascii="Times New Roman" w:eastAsia="Times New Roman" w:hAnsi="Times New Roman" w:cs="Times New Roman"/>
        </w:rPr>
      </w:pPr>
    </w:p>
    <w:p w:rsidR="00500426" w:rsidRPr="00AB61D2" w:rsidRDefault="00500426" w:rsidP="00500426">
      <w:pPr>
        <w:ind w:firstLine="720"/>
        <w:jc w:val="both"/>
        <w:rPr>
          <w:rFonts w:ascii="Times New Roman" w:eastAsia="Times New Roman" w:hAnsi="Times New Roman" w:cs="Times New Roman"/>
        </w:rPr>
      </w:pPr>
    </w:p>
    <w:p w:rsidR="00500426" w:rsidRPr="00AB61D2" w:rsidRDefault="00500426" w:rsidP="00500426">
      <w:pPr>
        <w:ind w:firstLine="720"/>
        <w:jc w:val="both"/>
        <w:rPr>
          <w:rFonts w:ascii="Times New Roman" w:eastAsia="Times New Roman" w:hAnsi="Times New Roman" w:cs="Times New Roman"/>
        </w:rPr>
      </w:pPr>
    </w:p>
    <w:p w:rsidR="00500426" w:rsidRPr="00AB61D2" w:rsidRDefault="00500426" w:rsidP="00500426">
      <w:pPr>
        <w:ind w:firstLine="720"/>
        <w:jc w:val="both"/>
        <w:rPr>
          <w:rFonts w:ascii="Times New Roman" w:eastAsia="Times New Roman" w:hAnsi="Times New Roman" w:cs="Times New Roman"/>
        </w:rPr>
      </w:pPr>
    </w:p>
    <w:p w:rsidR="00500426" w:rsidRPr="00AB61D2" w:rsidRDefault="00500426" w:rsidP="00500426">
      <w:pPr>
        <w:ind w:firstLine="720"/>
        <w:jc w:val="both"/>
        <w:rPr>
          <w:rFonts w:ascii="Times New Roman" w:eastAsia="Times New Roman" w:hAnsi="Times New Roman" w:cs="Times New Roman"/>
        </w:rPr>
      </w:pPr>
    </w:p>
    <w:p w:rsidR="00500426" w:rsidRDefault="00500426" w:rsidP="00500426">
      <w:pPr>
        <w:ind w:firstLine="720"/>
        <w:jc w:val="both"/>
        <w:rPr>
          <w:rFonts w:ascii="Times New Roman" w:eastAsia="Times New Roman" w:hAnsi="Times New Roman" w:cs="Times New Roman"/>
        </w:rPr>
      </w:pPr>
    </w:p>
    <w:p w:rsidR="00AB61D2" w:rsidRDefault="00AB61D2" w:rsidP="00500426">
      <w:pPr>
        <w:ind w:firstLine="720"/>
        <w:jc w:val="both"/>
        <w:rPr>
          <w:rFonts w:ascii="Times New Roman" w:eastAsia="Times New Roman" w:hAnsi="Times New Roman" w:cs="Times New Roman"/>
        </w:rPr>
      </w:pPr>
    </w:p>
    <w:p w:rsidR="00AB61D2" w:rsidRPr="00AB61D2" w:rsidRDefault="00AB61D2" w:rsidP="00500426">
      <w:pPr>
        <w:ind w:firstLine="720"/>
        <w:jc w:val="both"/>
        <w:rPr>
          <w:rFonts w:ascii="Times New Roman" w:eastAsia="Times New Roman" w:hAnsi="Times New Roman" w:cs="Times New Roman"/>
        </w:rPr>
      </w:pPr>
    </w:p>
    <w:p w:rsidR="00500426" w:rsidRPr="00AB61D2" w:rsidRDefault="00500426" w:rsidP="00500426">
      <w:pPr>
        <w:ind w:firstLine="720"/>
        <w:jc w:val="both"/>
        <w:rPr>
          <w:rFonts w:ascii="Times New Roman" w:eastAsia="Times New Roman" w:hAnsi="Times New Roman" w:cs="Times New Roman"/>
        </w:rPr>
      </w:pPr>
    </w:p>
    <w:p w:rsidR="00500426" w:rsidRPr="00AF10EE" w:rsidRDefault="00500426" w:rsidP="00500426">
      <w:pPr>
        <w:spacing w:after="100" w:afterAutospacing="1" w:line="240" w:lineRule="auto"/>
        <w:ind w:right="-1" w:firstLine="708"/>
        <w:contextualSpacing/>
        <w:jc w:val="both"/>
        <w:rPr>
          <w:rFonts w:ascii="Times New Roman" w:eastAsia="Arial Unicode MS" w:hAnsi="Times New Roman" w:cs="Times New Roman"/>
          <w:color w:val="000000"/>
          <w:sz w:val="24"/>
          <w:szCs w:val="24"/>
        </w:rPr>
      </w:pPr>
      <w:bookmarkStart w:id="17" w:name="_Toc18494914"/>
      <w:bookmarkStart w:id="18" w:name="_Toc18495090"/>
      <w:r w:rsidRPr="00AF10EE">
        <w:rPr>
          <w:rStyle w:val="20"/>
          <w:color w:val="auto"/>
        </w:rPr>
        <w:lastRenderedPageBreak/>
        <w:t>Дополнения и изменения к комплекту КОС</w:t>
      </w:r>
      <w:bookmarkEnd w:id="17"/>
      <w:bookmarkEnd w:id="18"/>
      <w:r w:rsidRPr="00AF10EE">
        <w:rPr>
          <w:rFonts w:ascii="Times New Roman" w:eastAsia="Arial Unicode MS" w:hAnsi="Times New Roman" w:cs="Times New Roman"/>
          <w:bCs/>
          <w:color w:val="000000"/>
          <w:sz w:val="24"/>
          <w:szCs w:val="24"/>
        </w:rPr>
        <w:t xml:space="preserve"> </w:t>
      </w:r>
      <w:r w:rsidRPr="00AF10EE">
        <w:rPr>
          <w:rFonts w:ascii="Times New Roman" w:eastAsia="Arial Unicode MS" w:hAnsi="Times New Roman" w:cs="Times New Roman"/>
          <w:color w:val="000000"/>
          <w:sz w:val="24"/>
          <w:szCs w:val="24"/>
        </w:rPr>
        <w:t xml:space="preserve">на __________ учебный год по дисциплине РУССКИЙ ЯЗЫК </w:t>
      </w:r>
    </w:p>
    <w:p w:rsidR="00500426" w:rsidRPr="00AF10EE" w:rsidRDefault="00500426" w:rsidP="00500426">
      <w:pPr>
        <w:spacing w:after="100" w:afterAutospacing="1" w:line="240" w:lineRule="auto"/>
        <w:ind w:right="-1" w:firstLine="708"/>
        <w:contextualSpacing/>
        <w:jc w:val="both"/>
        <w:rPr>
          <w:rFonts w:ascii="Times New Roman" w:eastAsia="Arial Unicode MS" w:hAnsi="Times New Roman" w:cs="Times New Roman"/>
          <w:color w:val="000000"/>
          <w:sz w:val="24"/>
          <w:szCs w:val="24"/>
        </w:rPr>
      </w:pPr>
      <w:r w:rsidRPr="00AF10EE">
        <w:rPr>
          <w:rFonts w:ascii="Times New Roman" w:eastAsia="Arial Unicode MS" w:hAnsi="Times New Roman" w:cs="Times New Roman"/>
          <w:color w:val="000000"/>
          <w:sz w:val="24"/>
          <w:szCs w:val="24"/>
        </w:rPr>
        <w:t>В комплект КОС внесены следующие изменения:</w:t>
      </w:r>
    </w:p>
    <w:p w:rsidR="00500426" w:rsidRPr="00AF10EE" w:rsidRDefault="00500426" w:rsidP="00500426">
      <w:pPr>
        <w:spacing w:after="100" w:afterAutospacing="1" w:line="240" w:lineRule="auto"/>
        <w:ind w:right="-1"/>
        <w:contextualSpacing/>
        <w:jc w:val="both"/>
        <w:rPr>
          <w:rFonts w:ascii="Times New Roman" w:eastAsia="Arial Unicode MS" w:hAnsi="Times New Roman" w:cs="Times New Roman"/>
          <w:color w:val="000000"/>
          <w:sz w:val="24"/>
          <w:szCs w:val="24"/>
        </w:rPr>
      </w:pPr>
      <w:r w:rsidRPr="00AF10EE">
        <w:rPr>
          <w:rFonts w:ascii="Times New Roman" w:eastAsia="Arial Unicode MS" w:hAnsi="Times New Roman" w:cs="Times New Roman"/>
          <w:color w:val="000000"/>
          <w:sz w:val="24"/>
          <w:szCs w:val="24"/>
        </w:rPr>
        <w:t>____________________________________________________________________________</w:t>
      </w:r>
    </w:p>
    <w:p w:rsidR="00500426" w:rsidRPr="00AF10EE" w:rsidRDefault="00500426" w:rsidP="00500426">
      <w:pPr>
        <w:spacing w:after="100" w:afterAutospacing="1" w:line="240" w:lineRule="auto"/>
        <w:ind w:right="-1"/>
        <w:contextualSpacing/>
        <w:jc w:val="both"/>
        <w:rPr>
          <w:rFonts w:ascii="Times New Roman" w:eastAsia="Arial Unicode MS" w:hAnsi="Times New Roman" w:cs="Times New Roman"/>
          <w:color w:val="000000"/>
          <w:sz w:val="24"/>
          <w:szCs w:val="24"/>
        </w:rPr>
      </w:pPr>
      <w:r w:rsidRPr="00AF10EE">
        <w:rPr>
          <w:rFonts w:ascii="Times New Roman" w:eastAsia="Arial Unicode MS" w:hAnsi="Times New Roman" w:cs="Times New Roman"/>
          <w:color w:val="000000"/>
          <w:sz w:val="24"/>
          <w:szCs w:val="24"/>
        </w:rPr>
        <w:t>____________________________________________________________________________</w:t>
      </w:r>
    </w:p>
    <w:p w:rsidR="00500426" w:rsidRPr="00AF10EE" w:rsidRDefault="00500426" w:rsidP="00500426">
      <w:pPr>
        <w:spacing w:after="100" w:afterAutospacing="1" w:line="240" w:lineRule="auto"/>
        <w:ind w:right="-1"/>
        <w:contextualSpacing/>
        <w:jc w:val="both"/>
        <w:rPr>
          <w:rFonts w:ascii="Times New Roman" w:eastAsia="Arial Unicode MS" w:hAnsi="Times New Roman" w:cs="Times New Roman"/>
          <w:color w:val="000000"/>
          <w:sz w:val="24"/>
          <w:szCs w:val="24"/>
        </w:rPr>
      </w:pPr>
      <w:r w:rsidRPr="00AF10EE">
        <w:rPr>
          <w:rFonts w:ascii="Times New Roman" w:eastAsia="Arial Unicode MS" w:hAnsi="Times New Roman" w:cs="Times New Roman"/>
          <w:color w:val="000000"/>
          <w:sz w:val="24"/>
          <w:szCs w:val="24"/>
        </w:rPr>
        <w:t>____________________________________________________________________________</w:t>
      </w:r>
    </w:p>
    <w:p w:rsidR="00500426" w:rsidRPr="00AF10EE" w:rsidRDefault="00500426" w:rsidP="00500426">
      <w:pPr>
        <w:spacing w:after="100" w:afterAutospacing="1" w:line="240" w:lineRule="auto"/>
        <w:ind w:right="-1"/>
        <w:contextualSpacing/>
        <w:jc w:val="both"/>
        <w:rPr>
          <w:rFonts w:ascii="Times New Roman" w:eastAsia="Arial Unicode MS" w:hAnsi="Times New Roman" w:cs="Times New Roman"/>
          <w:color w:val="000000"/>
          <w:sz w:val="24"/>
          <w:szCs w:val="24"/>
        </w:rPr>
      </w:pPr>
      <w:r w:rsidRPr="00AF10EE">
        <w:rPr>
          <w:rFonts w:ascii="Times New Roman" w:eastAsia="Arial Unicode MS" w:hAnsi="Times New Roman" w:cs="Times New Roman"/>
          <w:color w:val="000000"/>
          <w:sz w:val="24"/>
          <w:szCs w:val="24"/>
        </w:rPr>
        <w:t>____________________________________________________________________________</w:t>
      </w:r>
    </w:p>
    <w:p w:rsidR="00500426" w:rsidRPr="00AF10EE" w:rsidRDefault="00500426" w:rsidP="00500426">
      <w:pPr>
        <w:spacing w:after="100" w:afterAutospacing="1" w:line="240" w:lineRule="auto"/>
        <w:ind w:right="-1"/>
        <w:contextualSpacing/>
        <w:jc w:val="both"/>
        <w:rPr>
          <w:rFonts w:ascii="Times New Roman" w:eastAsia="Arial Unicode MS" w:hAnsi="Times New Roman" w:cs="Times New Roman"/>
          <w:color w:val="000000"/>
          <w:sz w:val="24"/>
          <w:szCs w:val="24"/>
        </w:rPr>
      </w:pPr>
      <w:r w:rsidRPr="00AF10EE">
        <w:rPr>
          <w:rFonts w:ascii="Times New Roman" w:eastAsia="Arial Unicode MS"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00426" w:rsidRPr="00AF10EE" w:rsidRDefault="00500426" w:rsidP="00500426">
      <w:pPr>
        <w:spacing w:after="100" w:afterAutospacing="1" w:line="240" w:lineRule="auto"/>
        <w:ind w:right="-1" w:firstLine="708"/>
        <w:contextualSpacing/>
        <w:jc w:val="both"/>
        <w:rPr>
          <w:rFonts w:ascii="Times New Roman" w:eastAsia="Arial Unicode MS" w:hAnsi="Times New Roman" w:cs="Times New Roman"/>
          <w:color w:val="000000"/>
          <w:sz w:val="24"/>
          <w:szCs w:val="24"/>
        </w:rPr>
      </w:pPr>
      <w:r w:rsidRPr="00AF10EE">
        <w:rPr>
          <w:rFonts w:ascii="Times New Roman" w:eastAsia="Arial Unicode MS" w:hAnsi="Times New Roman" w:cs="Times New Roman"/>
          <w:color w:val="000000"/>
          <w:sz w:val="24"/>
          <w:szCs w:val="24"/>
        </w:rPr>
        <w:t>Дополнения и изменения в комплекте КОС обсуждены на заседании МК _______________________________________________________</w:t>
      </w:r>
    </w:p>
    <w:p w:rsidR="00500426" w:rsidRPr="00AF10EE" w:rsidRDefault="00500426" w:rsidP="00500426">
      <w:pPr>
        <w:spacing w:after="100" w:afterAutospacing="1" w:line="240" w:lineRule="auto"/>
        <w:ind w:right="-1"/>
        <w:contextualSpacing/>
        <w:jc w:val="both"/>
        <w:rPr>
          <w:rFonts w:ascii="Times New Roman" w:eastAsia="Arial Unicode MS" w:hAnsi="Times New Roman" w:cs="Times New Roman"/>
          <w:color w:val="000000"/>
          <w:sz w:val="24"/>
          <w:szCs w:val="24"/>
        </w:rPr>
      </w:pPr>
      <w:r w:rsidRPr="00AF10EE">
        <w:rPr>
          <w:rFonts w:ascii="Times New Roman" w:eastAsia="Arial Unicode MS" w:hAnsi="Times New Roman" w:cs="Times New Roman"/>
          <w:color w:val="000000"/>
          <w:sz w:val="24"/>
          <w:szCs w:val="24"/>
        </w:rPr>
        <w:t>«_____» ____________ 20_____г. (протокол № _______</w:t>
      </w:r>
      <w:proofErr w:type="gramStart"/>
      <w:r w:rsidRPr="00AF10EE">
        <w:rPr>
          <w:rFonts w:ascii="Times New Roman" w:eastAsia="Arial Unicode MS" w:hAnsi="Times New Roman" w:cs="Times New Roman"/>
          <w:color w:val="000000"/>
          <w:sz w:val="24"/>
          <w:szCs w:val="24"/>
        </w:rPr>
        <w:t xml:space="preserve"> )</w:t>
      </w:r>
      <w:proofErr w:type="gramEnd"/>
      <w:r w:rsidRPr="00AF10EE">
        <w:rPr>
          <w:rFonts w:ascii="Times New Roman" w:eastAsia="Arial Unicode MS" w:hAnsi="Times New Roman" w:cs="Times New Roman"/>
          <w:color w:val="000000"/>
          <w:sz w:val="24"/>
          <w:szCs w:val="24"/>
        </w:rPr>
        <w:t>. </w:t>
      </w:r>
    </w:p>
    <w:p w:rsidR="00500426" w:rsidRPr="00AF10EE" w:rsidRDefault="00500426" w:rsidP="00500426">
      <w:pPr>
        <w:spacing w:after="100" w:afterAutospacing="1" w:line="240" w:lineRule="auto"/>
        <w:ind w:right="-1"/>
        <w:contextualSpacing/>
        <w:jc w:val="both"/>
        <w:rPr>
          <w:rFonts w:ascii="Times New Roman" w:eastAsia="Arial Unicode MS" w:hAnsi="Times New Roman" w:cs="Times New Roman"/>
          <w:color w:val="000000"/>
          <w:sz w:val="24"/>
          <w:szCs w:val="24"/>
        </w:rPr>
      </w:pPr>
      <w:r w:rsidRPr="00AF10EE">
        <w:rPr>
          <w:rFonts w:ascii="Times New Roman" w:eastAsia="Arial Unicode MS" w:hAnsi="Times New Roman" w:cs="Times New Roman"/>
          <w:color w:val="000000"/>
          <w:sz w:val="24"/>
          <w:szCs w:val="24"/>
        </w:rPr>
        <w:t>Председатель  МК ________________ /___________________/</w:t>
      </w:r>
    </w:p>
    <w:p w:rsidR="00500426" w:rsidRPr="00AF10EE" w:rsidRDefault="00500426" w:rsidP="00500426">
      <w:pPr>
        <w:ind w:firstLine="720"/>
        <w:jc w:val="both"/>
        <w:rPr>
          <w:rFonts w:ascii="Times New Roman" w:eastAsia="Times New Roman" w:hAnsi="Times New Roman" w:cs="Times New Roman"/>
          <w:sz w:val="24"/>
          <w:szCs w:val="24"/>
        </w:rPr>
      </w:pPr>
    </w:p>
    <w:p w:rsidR="00500426" w:rsidRPr="00AF10EE" w:rsidRDefault="00500426" w:rsidP="00500426">
      <w:pPr>
        <w:ind w:firstLine="720"/>
        <w:jc w:val="both"/>
        <w:rPr>
          <w:rFonts w:ascii="Times New Roman" w:eastAsia="Times New Roman" w:hAnsi="Times New Roman" w:cs="Times New Roman"/>
          <w:sz w:val="24"/>
          <w:szCs w:val="24"/>
        </w:rPr>
      </w:pPr>
    </w:p>
    <w:p w:rsidR="004151A2" w:rsidRPr="00AF10EE" w:rsidRDefault="004151A2">
      <w:pPr>
        <w:rPr>
          <w:rFonts w:ascii="Times New Roman" w:hAnsi="Times New Roman" w:cs="Times New Roman"/>
          <w:sz w:val="24"/>
          <w:szCs w:val="24"/>
        </w:rPr>
      </w:pPr>
    </w:p>
    <w:sectPr w:rsidR="004151A2" w:rsidRPr="00AF10EE" w:rsidSect="00500426">
      <w:headerReference w:type="even" r:id="rId18"/>
      <w:headerReference w:type="default" r:id="rId19"/>
      <w:footerReference w:type="even" r:id="rId20"/>
      <w:footerReference w:type="default" r:id="rId21"/>
      <w:pgSz w:w="11906" w:h="16838"/>
      <w:pgMar w:top="1134" w:right="284" w:bottom="1134" w:left="45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602" w:rsidRDefault="004D3602">
      <w:pPr>
        <w:spacing w:after="0" w:line="240" w:lineRule="auto"/>
      </w:pPr>
      <w:r>
        <w:separator/>
      </w:r>
    </w:p>
  </w:endnote>
  <w:endnote w:type="continuationSeparator" w:id="0">
    <w:p w:rsidR="004D3602" w:rsidRDefault="004D3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97C" w:rsidRDefault="0065497C" w:rsidP="00500426">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3</w:t>
    </w:r>
    <w:r>
      <w:rPr>
        <w:rStyle w:val="a6"/>
      </w:rPr>
      <w:fldChar w:fldCharType="end"/>
    </w:r>
  </w:p>
  <w:p w:rsidR="0065497C" w:rsidRDefault="0065497C" w:rsidP="00500426">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77040"/>
      <w:docPartObj>
        <w:docPartGallery w:val="Page Numbers (Bottom of Page)"/>
        <w:docPartUnique/>
      </w:docPartObj>
    </w:sdtPr>
    <w:sdtEndPr/>
    <w:sdtContent>
      <w:p w:rsidR="0065497C" w:rsidRDefault="0065497C">
        <w:pPr>
          <w:pStyle w:val="a3"/>
          <w:jc w:val="center"/>
        </w:pPr>
        <w:r>
          <w:fldChar w:fldCharType="begin"/>
        </w:r>
        <w:r>
          <w:instrText>PAGE   \* MERGEFORMAT</w:instrText>
        </w:r>
        <w:r>
          <w:fldChar w:fldCharType="separate"/>
        </w:r>
        <w:r w:rsidR="004964AE">
          <w:rPr>
            <w:noProof/>
          </w:rPr>
          <w:t>24</w:t>
        </w:r>
        <w:r>
          <w:rPr>
            <w:noProof/>
          </w:rPr>
          <w:fldChar w:fldCharType="end"/>
        </w:r>
      </w:p>
    </w:sdtContent>
  </w:sdt>
  <w:p w:rsidR="0065497C" w:rsidRDefault="0065497C" w:rsidP="00500426">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97C" w:rsidRDefault="0065497C">
    <w:pPr>
      <w:pStyle w:val="Style1"/>
      <w:widowControl/>
      <w:ind w:left="-1723" w:right="-317"/>
      <w:jc w:val="right"/>
      <w:rPr>
        <w:rStyle w:val="FontStyle63"/>
      </w:rPr>
    </w:pPr>
    <w:r>
      <w:rPr>
        <w:rStyle w:val="FontStyle63"/>
      </w:rPr>
      <w:fldChar w:fldCharType="begin"/>
    </w:r>
    <w:r>
      <w:rPr>
        <w:rStyle w:val="FontStyle63"/>
      </w:rPr>
      <w:instrText>PAGE</w:instrText>
    </w:r>
    <w:r>
      <w:rPr>
        <w:rStyle w:val="FontStyle63"/>
      </w:rPr>
      <w:fldChar w:fldCharType="separate"/>
    </w:r>
    <w:r>
      <w:rPr>
        <w:rStyle w:val="FontStyle63"/>
      </w:rPr>
      <w:t>17</w:t>
    </w:r>
    <w:r>
      <w:rPr>
        <w:rStyle w:val="FontStyle63"/>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97C" w:rsidRDefault="0065497C">
    <w:pPr>
      <w:pStyle w:val="Style1"/>
      <w:widowControl/>
      <w:ind w:left="-1723" w:right="-317"/>
      <w:jc w:val="right"/>
      <w:rPr>
        <w:rStyle w:val="FontStyle63"/>
      </w:rPr>
    </w:pPr>
    <w:r>
      <w:rPr>
        <w:rStyle w:val="FontStyle63"/>
      </w:rPr>
      <w:fldChar w:fldCharType="begin"/>
    </w:r>
    <w:r>
      <w:rPr>
        <w:rStyle w:val="FontStyle63"/>
      </w:rPr>
      <w:instrText>PAGE</w:instrText>
    </w:r>
    <w:r>
      <w:rPr>
        <w:rStyle w:val="FontStyle63"/>
      </w:rPr>
      <w:fldChar w:fldCharType="separate"/>
    </w:r>
    <w:r w:rsidR="004964AE">
      <w:rPr>
        <w:rStyle w:val="FontStyle63"/>
        <w:noProof/>
      </w:rPr>
      <w:t>35</w:t>
    </w:r>
    <w:r>
      <w:rPr>
        <w:rStyle w:val="FontStyle6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602" w:rsidRDefault="004D3602">
      <w:pPr>
        <w:spacing w:after="0" w:line="240" w:lineRule="auto"/>
      </w:pPr>
      <w:r>
        <w:separator/>
      </w:r>
    </w:p>
  </w:footnote>
  <w:footnote w:type="continuationSeparator" w:id="0">
    <w:p w:rsidR="004D3602" w:rsidRDefault="004D36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97C" w:rsidRDefault="0065497C">
    <w:pPr>
      <w:pStyle w:val="Style25"/>
      <w:widowControl/>
      <w:ind w:left="2261" w:right="-317"/>
      <w:jc w:val="both"/>
      <w:rPr>
        <w:rStyle w:val="FontStyle55"/>
      </w:rPr>
    </w:pPr>
    <w:r>
      <w:rPr>
        <w:rStyle w:val="FontStyle55"/>
      </w:rPr>
      <w:t>Приложение 8</w:t>
    </w:r>
  </w:p>
  <w:p w:rsidR="0065497C" w:rsidRDefault="0065497C">
    <w:pPr>
      <w:pStyle w:val="Style2"/>
      <w:widowControl/>
      <w:spacing w:before="14" w:line="240" w:lineRule="auto"/>
      <w:ind w:left="2290" w:right="-317"/>
      <w:jc w:val="both"/>
      <w:rPr>
        <w:rStyle w:val="FontStyle58"/>
      </w:rPr>
    </w:pPr>
    <w:r>
      <w:rPr>
        <w:rStyle w:val="FontStyle58"/>
      </w:rPr>
      <w:t>(рекомендуемое)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97C" w:rsidRPr="00D64149" w:rsidRDefault="0065497C" w:rsidP="00500426">
    <w:pPr>
      <w:pStyle w:val="a7"/>
      <w:rPr>
        <w:rStyle w:val="FontStyle58"/>
        <w:rFonts w:asciiTheme="minorHAnsi" w:hAnsiTheme="minorHAnsi" w:cstheme="minorBid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982AEE0"/>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3">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4">
    <w:nsid w:val="00CB0849"/>
    <w:multiLevelType w:val="hybridMultilevel"/>
    <w:tmpl w:val="9230E356"/>
    <w:lvl w:ilvl="0" w:tplc="A4640ABE">
      <w:start w:val="1"/>
      <w:numFmt w:val="decimal"/>
      <w:lvlText w:val="%1."/>
      <w:lvlJc w:val="left"/>
      <w:pPr>
        <w:tabs>
          <w:tab w:val="num" w:pos="1395"/>
        </w:tabs>
        <w:ind w:left="1395" w:hanging="855"/>
      </w:pPr>
    </w:lvl>
    <w:lvl w:ilvl="1" w:tplc="04190019">
      <w:start w:val="1"/>
      <w:numFmt w:val="decimal"/>
      <w:lvlText w:val="%2."/>
      <w:lvlJc w:val="left"/>
      <w:pPr>
        <w:tabs>
          <w:tab w:val="num" w:pos="1413"/>
        </w:tabs>
        <w:ind w:left="1413" w:hanging="360"/>
      </w:pPr>
    </w:lvl>
    <w:lvl w:ilvl="2" w:tplc="0419001B">
      <w:start w:val="1"/>
      <w:numFmt w:val="decimal"/>
      <w:lvlText w:val="%3."/>
      <w:lvlJc w:val="left"/>
      <w:pPr>
        <w:tabs>
          <w:tab w:val="num" w:pos="2133"/>
        </w:tabs>
        <w:ind w:left="2133" w:hanging="360"/>
      </w:pPr>
    </w:lvl>
    <w:lvl w:ilvl="3" w:tplc="0419000F">
      <w:start w:val="1"/>
      <w:numFmt w:val="decimal"/>
      <w:lvlText w:val="%4."/>
      <w:lvlJc w:val="left"/>
      <w:pPr>
        <w:tabs>
          <w:tab w:val="num" w:pos="2853"/>
        </w:tabs>
        <w:ind w:left="2853" w:hanging="360"/>
      </w:pPr>
    </w:lvl>
    <w:lvl w:ilvl="4" w:tplc="04190019">
      <w:start w:val="1"/>
      <w:numFmt w:val="decimal"/>
      <w:lvlText w:val="%5."/>
      <w:lvlJc w:val="left"/>
      <w:pPr>
        <w:tabs>
          <w:tab w:val="num" w:pos="3573"/>
        </w:tabs>
        <w:ind w:left="3573" w:hanging="360"/>
      </w:pPr>
    </w:lvl>
    <w:lvl w:ilvl="5" w:tplc="0419001B">
      <w:start w:val="1"/>
      <w:numFmt w:val="decimal"/>
      <w:lvlText w:val="%6."/>
      <w:lvlJc w:val="left"/>
      <w:pPr>
        <w:tabs>
          <w:tab w:val="num" w:pos="4293"/>
        </w:tabs>
        <w:ind w:left="4293" w:hanging="360"/>
      </w:pPr>
    </w:lvl>
    <w:lvl w:ilvl="6" w:tplc="0419000F">
      <w:start w:val="1"/>
      <w:numFmt w:val="decimal"/>
      <w:lvlText w:val="%7."/>
      <w:lvlJc w:val="left"/>
      <w:pPr>
        <w:tabs>
          <w:tab w:val="num" w:pos="5013"/>
        </w:tabs>
        <w:ind w:left="5013" w:hanging="360"/>
      </w:pPr>
    </w:lvl>
    <w:lvl w:ilvl="7" w:tplc="04190019">
      <w:start w:val="1"/>
      <w:numFmt w:val="decimal"/>
      <w:lvlText w:val="%8."/>
      <w:lvlJc w:val="left"/>
      <w:pPr>
        <w:tabs>
          <w:tab w:val="num" w:pos="5733"/>
        </w:tabs>
        <w:ind w:left="5733" w:hanging="360"/>
      </w:pPr>
    </w:lvl>
    <w:lvl w:ilvl="8" w:tplc="0419001B">
      <w:start w:val="1"/>
      <w:numFmt w:val="decimal"/>
      <w:lvlText w:val="%9."/>
      <w:lvlJc w:val="left"/>
      <w:pPr>
        <w:tabs>
          <w:tab w:val="num" w:pos="6453"/>
        </w:tabs>
        <w:ind w:left="6453" w:hanging="360"/>
      </w:pPr>
    </w:lvl>
  </w:abstractNum>
  <w:abstractNum w:abstractNumId="5">
    <w:nsid w:val="03481372"/>
    <w:multiLevelType w:val="hybridMultilevel"/>
    <w:tmpl w:val="64046492"/>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1717"/>
    <w:multiLevelType w:val="multilevel"/>
    <w:tmpl w:val="E2BCE5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455607D"/>
    <w:multiLevelType w:val="multilevel"/>
    <w:tmpl w:val="B3D686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625714E"/>
    <w:multiLevelType w:val="hybridMultilevel"/>
    <w:tmpl w:val="38BCE968"/>
    <w:lvl w:ilvl="0" w:tplc="04190015">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005529C"/>
    <w:multiLevelType w:val="hybridMultilevel"/>
    <w:tmpl w:val="8FC2724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BE31317"/>
    <w:multiLevelType w:val="hybridMultilevel"/>
    <w:tmpl w:val="06AA2684"/>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CAB1506"/>
    <w:multiLevelType w:val="hybridMultilevel"/>
    <w:tmpl w:val="D8141CF8"/>
    <w:lvl w:ilvl="0" w:tplc="04190001">
      <w:start w:val="1"/>
      <w:numFmt w:val="bullet"/>
      <w:lvlText w:val=""/>
      <w:lvlJc w:val="left"/>
      <w:pPr>
        <w:ind w:left="1646" w:hanging="360"/>
      </w:pPr>
      <w:rPr>
        <w:rFonts w:ascii="Symbol" w:hAnsi="Symbol" w:hint="default"/>
      </w:rPr>
    </w:lvl>
    <w:lvl w:ilvl="1" w:tplc="04190003" w:tentative="1">
      <w:start w:val="1"/>
      <w:numFmt w:val="bullet"/>
      <w:lvlText w:val="o"/>
      <w:lvlJc w:val="left"/>
      <w:pPr>
        <w:ind w:left="2366" w:hanging="360"/>
      </w:pPr>
      <w:rPr>
        <w:rFonts w:ascii="Courier New" w:hAnsi="Courier New" w:cs="Courier New" w:hint="default"/>
      </w:rPr>
    </w:lvl>
    <w:lvl w:ilvl="2" w:tplc="04190005" w:tentative="1">
      <w:start w:val="1"/>
      <w:numFmt w:val="bullet"/>
      <w:lvlText w:val=""/>
      <w:lvlJc w:val="left"/>
      <w:pPr>
        <w:ind w:left="3086" w:hanging="360"/>
      </w:pPr>
      <w:rPr>
        <w:rFonts w:ascii="Wingdings" w:hAnsi="Wingdings" w:hint="default"/>
      </w:rPr>
    </w:lvl>
    <w:lvl w:ilvl="3" w:tplc="04190001" w:tentative="1">
      <w:start w:val="1"/>
      <w:numFmt w:val="bullet"/>
      <w:lvlText w:val=""/>
      <w:lvlJc w:val="left"/>
      <w:pPr>
        <w:ind w:left="3806" w:hanging="360"/>
      </w:pPr>
      <w:rPr>
        <w:rFonts w:ascii="Symbol" w:hAnsi="Symbol" w:hint="default"/>
      </w:rPr>
    </w:lvl>
    <w:lvl w:ilvl="4" w:tplc="04190003" w:tentative="1">
      <w:start w:val="1"/>
      <w:numFmt w:val="bullet"/>
      <w:lvlText w:val="o"/>
      <w:lvlJc w:val="left"/>
      <w:pPr>
        <w:ind w:left="4526" w:hanging="360"/>
      </w:pPr>
      <w:rPr>
        <w:rFonts w:ascii="Courier New" w:hAnsi="Courier New" w:cs="Courier New" w:hint="default"/>
      </w:rPr>
    </w:lvl>
    <w:lvl w:ilvl="5" w:tplc="04190005" w:tentative="1">
      <w:start w:val="1"/>
      <w:numFmt w:val="bullet"/>
      <w:lvlText w:val=""/>
      <w:lvlJc w:val="left"/>
      <w:pPr>
        <w:ind w:left="5246" w:hanging="360"/>
      </w:pPr>
      <w:rPr>
        <w:rFonts w:ascii="Wingdings" w:hAnsi="Wingdings" w:hint="default"/>
      </w:rPr>
    </w:lvl>
    <w:lvl w:ilvl="6" w:tplc="04190001" w:tentative="1">
      <w:start w:val="1"/>
      <w:numFmt w:val="bullet"/>
      <w:lvlText w:val=""/>
      <w:lvlJc w:val="left"/>
      <w:pPr>
        <w:ind w:left="5966" w:hanging="360"/>
      </w:pPr>
      <w:rPr>
        <w:rFonts w:ascii="Symbol" w:hAnsi="Symbol" w:hint="default"/>
      </w:rPr>
    </w:lvl>
    <w:lvl w:ilvl="7" w:tplc="04190003" w:tentative="1">
      <w:start w:val="1"/>
      <w:numFmt w:val="bullet"/>
      <w:lvlText w:val="o"/>
      <w:lvlJc w:val="left"/>
      <w:pPr>
        <w:ind w:left="6686" w:hanging="360"/>
      </w:pPr>
      <w:rPr>
        <w:rFonts w:ascii="Courier New" w:hAnsi="Courier New" w:cs="Courier New" w:hint="default"/>
      </w:rPr>
    </w:lvl>
    <w:lvl w:ilvl="8" w:tplc="04190005" w:tentative="1">
      <w:start w:val="1"/>
      <w:numFmt w:val="bullet"/>
      <w:lvlText w:val=""/>
      <w:lvlJc w:val="left"/>
      <w:pPr>
        <w:ind w:left="7406" w:hanging="360"/>
      </w:pPr>
      <w:rPr>
        <w:rFonts w:ascii="Wingdings" w:hAnsi="Wingdings" w:hint="default"/>
      </w:rPr>
    </w:lvl>
  </w:abstractNum>
  <w:abstractNum w:abstractNumId="12">
    <w:nsid w:val="1CB87F46"/>
    <w:multiLevelType w:val="hybridMultilevel"/>
    <w:tmpl w:val="0C06AEC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E2234BF"/>
    <w:multiLevelType w:val="multilevel"/>
    <w:tmpl w:val="6A20BD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3110DD5"/>
    <w:multiLevelType w:val="hybridMultilevel"/>
    <w:tmpl w:val="FF0E6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4B7881"/>
    <w:multiLevelType w:val="hybridMultilevel"/>
    <w:tmpl w:val="C1E4DB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25BB326E"/>
    <w:multiLevelType w:val="multilevel"/>
    <w:tmpl w:val="D0C6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37325F"/>
    <w:multiLevelType w:val="hybridMultilevel"/>
    <w:tmpl w:val="29F62BA6"/>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BE40A4A"/>
    <w:multiLevelType w:val="multilevel"/>
    <w:tmpl w:val="AE70B02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2535165"/>
    <w:multiLevelType w:val="multilevel"/>
    <w:tmpl w:val="A69E8EF6"/>
    <w:lvl w:ilvl="0">
      <w:start w:val="1"/>
      <w:numFmt w:val="decimal"/>
      <w:lvlText w:val="%1."/>
      <w:lvlJc w:val="left"/>
      <w:pPr>
        <w:tabs>
          <w:tab w:val="num" w:pos="1212"/>
        </w:tabs>
        <w:ind w:left="121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4893C55"/>
    <w:multiLevelType w:val="multilevel"/>
    <w:tmpl w:val="70D4D3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608027D"/>
    <w:multiLevelType w:val="hybridMultilevel"/>
    <w:tmpl w:val="3C56FEAA"/>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81F2ED7"/>
    <w:multiLevelType w:val="hybridMultilevel"/>
    <w:tmpl w:val="7144A692"/>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A2845FD"/>
    <w:multiLevelType w:val="multilevel"/>
    <w:tmpl w:val="8C704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2241FB7"/>
    <w:multiLevelType w:val="hybridMultilevel"/>
    <w:tmpl w:val="C864483A"/>
    <w:lvl w:ilvl="0" w:tplc="04190015">
      <w:start w:val="1"/>
      <w:numFmt w:val="upperLett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AD3531D"/>
    <w:multiLevelType w:val="hybridMultilevel"/>
    <w:tmpl w:val="A3B040BC"/>
    <w:lvl w:ilvl="0" w:tplc="0419000F">
      <w:start w:val="1"/>
      <w:numFmt w:val="decimal"/>
      <w:lvlText w:val="%1."/>
      <w:lvlJc w:val="left"/>
      <w:pPr>
        <w:ind w:left="940" w:hanging="360"/>
      </w:p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26">
    <w:nsid w:val="4BDF6F02"/>
    <w:multiLevelType w:val="hybridMultilevel"/>
    <w:tmpl w:val="CE4CD97A"/>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C91178C"/>
    <w:multiLevelType w:val="hybridMultilevel"/>
    <w:tmpl w:val="BD8425F0"/>
    <w:lvl w:ilvl="0" w:tplc="0C3CD3A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0E0C1B"/>
    <w:multiLevelType w:val="hybridMultilevel"/>
    <w:tmpl w:val="7D68806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8C8393E"/>
    <w:multiLevelType w:val="hybridMultilevel"/>
    <w:tmpl w:val="9B14F8C6"/>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FA470EF"/>
    <w:multiLevelType w:val="hybridMultilevel"/>
    <w:tmpl w:val="5B008964"/>
    <w:lvl w:ilvl="0" w:tplc="1E5404E6">
      <w:start w:val="1"/>
      <w:numFmt w:val="decimal"/>
      <w:lvlText w:val="%1."/>
      <w:lvlJc w:val="left"/>
      <w:pPr>
        <w:ind w:left="720" w:hanging="360"/>
      </w:pPr>
      <w:rPr>
        <w:rFonts w:ascii="Times New Roman" w:eastAsia="Calibri" w:hAnsi="Times New Roman" w:cs="Times New Roman" w:hint="default"/>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42C34A4"/>
    <w:multiLevelType w:val="multilevel"/>
    <w:tmpl w:val="74FC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3711E0"/>
    <w:multiLevelType w:val="hybridMultilevel"/>
    <w:tmpl w:val="7DA6AC52"/>
    <w:lvl w:ilvl="0" w:tplc="04190001">
      <w:start w:val="1"/>
      <w:numFmt w:val="bullet"/>
      <w:lvlText w:val=""/>
      <w:lvlJc w:val="left"/>
      <w:pPr>
        <w:ind w:left="1474" w:hanging="360"/>
      </w:pPr>
      <w:rPr>
        <w:rFonts w:ascii="Symbol" w:hAnsi="Symbol" w:hint="default"/>
      </w:rPr>
    </w:lvl>
    <w:lvl w:ilvl="1" w:tplc="04190003" w:tentative="1">
      <w:start w:val="1"/>
      <w:numFmt w:val="bullet"/>
      <w:lvlText w:val="o"/>
      <w:lvlJc w:val="left"/>
      <w:pPr>
        <w:ind w:left="2194" w:hanging="360"/>
      </w:pPr>
      <w:rPr>
        <w:rFonts w:ascii="Courier New" w:hAnsi="Courier New" w:cs="Courier New" w:hint="default"/>
      </w:rPr>
    </w:lvl>
    <w:lvl w:ilvl="2" w:tplc="04190005" w:tentative="1">
      <w:start w:val="1"/>
      <w:numFmt w:val="bullet"/>
      <w:lvlText w:val=""/>
      <w:lvlJc w:val="left"/>
      <w:pPr>
        <w:ind w:left="2914" w:hanging="360"/>
      </w:pPr>
      <w:rPr>
        <w:rFonts w:ascii="Wingdings" w:hAnsi="Wingdings" w:hint="default"/>
      </w:rPr>
    </w:lvl>
    <w:lvl w:ilvl="3" w:tplc="04190001" w:tentative="1">
      <w:start w:val="1"/>
      <w:numFmt w:val="bullet"/>
      <w:lvlText w:val=""/>
      <w:lvlJc w:val="left"/>
      <w:pPr>
        <w:ind w:left="3634" w:hanging="360"/>
      </w:pPr>
      <w:rPr>
        <w:rFonts w:ascii="Symbol" w:hAnsi="Symbol" w:hint="default"/>
      </w:rPr>
    </w:lvl>
    <w:lvl w:ilvl="4" w:tplc="04190003" w:tentative="1">
      <w:start w:val="1"/>
      <w:numFmt w:val="bullet"/>
      <w:lvlText w:val="o"/>
      <w:lvlJc w:val="left"/>
      <w:pPr>
        <w:ind w:left="4354" w:hanging="360"/>
      </w:pPr>
      <w:rPr>
        <w:rFonts w:ascii="Courier New" w:hAnsi="Courier New" w:cs="Courier New" w:hint="default"/>
      </w:rPr>
    </w:lvl>
    <w:lvl w:ilvl="5" w:tplc="04190005" w:tentative="1">
      <w:start w:val="1"/>
      <w:numFmt w:val="bullet"/>
      <w:lvlText w:val=""/>
      <w:lvlJc w:val="left"/>
      <w:pPr>
        <w:ind w:left="5074" w:hanging="360"/>
      </w:pPr>
      <w:rPr>
        <w:rFonts w:ascii="Wingdings" w:hAnsi="Wingdings" w:hint="default"/>
      </w:rPr>
    </w:lvl>
    <w:lvl w:ilvl="6" w:tplc="04190001" w:tentative="1">
      <w:start w:val="1"/>
      <w:numFmt w:val="bullet"/>
      <w:lvlText w:val=""/>
      <w:lvlJc w:val="left"/>
      <w:pPr>
        <w:ind w:left="5794" w:hanging="360"/>
      </w:pPr>
      <w:rPr>
        <w:rFonts w:ascii="Symbol" w:hAnsi="Symbol" w:hint="default"/>
      </w:rPr>
    </w:lvl>
    <w:lvl w:ilvl="7" w:tplc="04190003" w:tentative="1">
      <w:start w:val="1"/>
      <w:numFmt w:val="bullet"/>
      <w:lvlText w:val="o"/>
      <w:lvlJc w:val="left"/>
      <w:pPr>
        <w:ind w:left="6514" w:hanging="360"/>
      </w:pPr>
      <w:rPr>
        <w:rFonts w:ascii="Courier New" w:hAnsi="Courier New" w:cs="Courier New" w:hint="default"/>
      </w:rPr>
    </w:lvl>
    <w:lvl w:ilvl="8" w:tplc="04190005" w:tentative="1">
      <w:start w:val="1"/>
      <w:numFmt w:val="bullet"/>
      <w:lvlText w:val=""/>
      <w:lvlJc w:val="left"/>
      <w:pPr>
        <w:ind w:left="7234" w:hanging="360"/>
      </w:pPr>
      <w:rPr>
        <w:rFonts w:ascii="Wingdings" w:hAnsi="Wingdings" w:hint="default"/>
      </w:rPr>
    </w:lvl>
  </w:abstractNum>
  <w:abstractNum w:abstractNumId="33">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4">
    <w:nsid w:val="6BF44A28"/>
    <w:multiLevelType w:val="hybridMultilevel"/>
    <w:tmpl w:val="CEE019D2"/>
    <w:lvl w:ilvl="0" w:tplc="F20C7CB6">
      <w:start w:val="1"/>
      <w:numFmt w:val="decimal"/>
      <w:lvlText w:val="%1"/>
      <w:lvlJc w:val="left"/>
      <w:pPr>
        <w:tabs>
          <w:tab w:val="num" w:pos="3900"/>
        </w:tabs>
        <w:ind w:left="3900" w:hanging="360"/>
      </w:pPr>
      <w:rPr>
        <w:rFonts w:hint="default"/>
        <w:b/>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5">
    <w:nsid w:val="6EA753F9"/>
    <w:multiLevelType w:val="hybridMultilevel"/>
    <w:tmpl w:val="878805C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EE938B4"/>
    <w:multiLevelType w:val="multilevel"/>
    <w:tmpl w:val="078273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0D7321D"/>
    <w:multiLevelType w:val="hybridMultilevel"/>
    <w:tmpl w:val="978C7A0A"/>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19A77E5"/>
    <w:multiLevelType w:val="multilevel"/>
    <w:tmpl w:val="A69E8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9132843"/>
    <w:multiLevelType w:val="hybridMultilevel"/>
    <w:tmpl w:val="99DAC21A"/>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92842F9"/>
    <w:multiLevelType w:val="hybridMultilevel"/>
    <w:tmpl w:val="2538214A"/>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96F78DF"/>
    <w:multiLevelType w:val="hybridMultilevel"/>
    <w:tmpl w:val="C360DC04"/>
    <w:lvl w:ilvl="0" w:tplc="231C4EC4">
      <w:start w:val="1"/>
      <w:numFmt w:val="decimal"/>
      <w:lvlText w:val="%1."/>
      <w:lvlJc w:val="left"/>
      <w:pPr>
        <w:ind w:left="36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AD91D42"/>
    <w:multiLevelType w:val="multilevel"/>
    <w:tmpl w:val="62060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9842D8"/>
    <w:multiLevelType w:val="hybridMultilevel"/>
    <w:tmpl w:val="1F2C23CA"/>
    <w:lvl w:ilvl="0" w:tplc="0419000D">
      <w:start w:val="1"/>
      <w:numFmt w:val="bullet"/>
      <w:lvlText w:val=""/>
      <w:lvlJc w:val="left"/>
      <w:pPr>
        <w:tabs>
          <w:tab w:val="num" w:pos="1020"/>
        </w:tabs>
        <w:ind w:left="1020" w:hanging="360"/>
      </w:pPr>
      <w:rPr>
        <w:rFonts w:ascii="Wingdings" w:hAnsi="Wingdings"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44">
    <w:nsid w:val="7E7516A4"/>
    <w:multiLevelType w:val="hybridMultilevel"/>
    <w:tmpl w:val="9D64AFD0"/>
    <w:lvl w:ilvl="0" w:tplc="04190015">
      <w:start w:val="1"/>
      <w:numFmt w:val="upp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FB87D14"/>
    <w:multiLevelType w:val="hybridMultilevel"/>
    <w:tmpl w:val="9028C0F6"/>
    <w:lvl w:ilvl="0" w:tplc="04190015">
      <w:start w:val="1"/>
      <w:numFmt w:val="upp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FEF4364"/>
    <w:multiLevelType w:val="hybridMultilevel"/>
    <w:tmpl w:val="790420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43"/>
  </w:num>
  <w:num w:numId="4">
    <w:abstractNumId w:val="1"/>
  </w:num>
  <w:num w:numId="5">
    <w:abstractNumId w:val="2"/>
  </w:num>
  <w:num w:numId="6">
    <w:abstractNumId w:val="35"/>
  </w:num>
  <w:num w:numId="7">
    <w:abstractNumId w:val="27"/>
  </w:num>
  <w:num w:numId="8">
    <w:abstractNumId w:val="9"/>
  </w:num>
  <w:num w:numId="9">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10">
    <w:abstractNumId w:val="42"/>
  </w:num>
  <w:num w:numId="11">
    <w:abstractNumId w:val="31"/>
  </w:num>
  <w:num w:numId="12">
    <w:abstractNumId w:val="16"/>
  </w:num>
  <w:num w:numId="13">
    <w:abstractNumId w:val="46"/>
  </w:num>
  <w:num w:numId="14">
    <w:abstractNumId w:val="11"/>
  </w:num>
  <w:num w:numId="15">
    <w:abstractNumId w:val="23"/>
  </w:num>
  <w:num w:numId="16">
    <w:abstractNumId w:val="20"/>
  </w:num>
  <w:num w:numId="17">
    <w:abstractNumId w:val="36"/>
  </w:num>
  <w:num w:numId="18">
    <w:abstractNumId w:val="7"/>
  </w:num>
  <w:num w:numId="19">
    <w:abstractNumId w:val="13"/>
  </w:num>
  <w:num w:numId="20">
    <w:abstractNumId w:val="6"/>
  </w:num>
  <w:num w:numId="21">
    <w:abstractNumId w:val="18"/>
  </w:num>
  <w:num w:numId="22">
    <w:abstractNumId w:val="15"/>
  </w:num>
  <w:num w:numId="23">
    <w:abstractNumId w:val="32"/>
  </w:num>
  <w:num w:numId="24">
    <w:abstractNumId w:val="38"/>
  </w:num>
  <w:num w:numId="25">
    <w:abstractNumId w:val="19"/>
  </w:num>
  <w:num w:numId="26">
    <w:abstractNumId w:val="3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5"/>
  </w:num>
  <w:num w:numId="49">
    <w:abstractNumId w:val="25"/>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00426"/>
    <w:rsid w:val="001B4273"/>
    <w:rsid w:val="004151A2"/>
    <w:rsid w:val="00456A0E"/>
    <w:rsid w:val="00460C67"/>
    <w:rsid w:val="004964AE"/>
    <w:rsid w:val="004D3602"/>
    <w:rsid w:val="00500426"/>
    <w:rsid w:val="0065497C"/>
    <w:rsid w:val="008C268A"/>
    <w:rsid w:val="008E492F"/>
    <w:rsid w:val="00A036CA"/>
    <w:rsid w:val="00AB61D2"/>
    <w:rsid w:val="00AC2888"/>
    <w:rsid w:val="00AF10EE"/>
    <w:rsid w:val="00BF7712"/>
    <w:rsid w:val="00D04316"/>
    <w:rsid w:val="00F12374"/>
    <w:rsid w:val="00FD6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426"/>
    <w:rPr>
      <w:rFonts w:eastAsiaTheme="minorEastAsia"/>
      <w:lang w:eastAsia="ru-RU"/>
    </w:rPr>
  </w:style>
  <w:style w:type="paragraph" w:styleId="1">
    <w:name w:val="heading 1"/>
    <w:basedOn w:val="a"/>
    <w:next w:val="a"/>
    <w:link w:val="10"/>
    <w:qFormat/>
    <w:rsid w:val="00500426"/>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nhideWhenUsed/>
    <w:qFormat/>
    <w:rsid w:val="0050042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5004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0426"/>
    <w:rPr>
      <w:rFonts w:ascii="Arial" w:eastAsia="Times New Roman" w:hAnsi="Arial" w:cs="Arial"/>
      <w:b/>
      <w:bCs/>
      <w:kern w:val="32"/>
      <w:sz w:val="32"/>
      <w:szCs w:val="32"/>
      <w:lang w:eastAsia="ru-RU"/>
    </w:rPr>
  </w:style>
  <w:style w:type="character" w:customStyle="1" w:styleId="20">
    <w:name w:val="Заголовок 2 Знак"/>
    <w:basedOn w:val="a0"/>
    <w:link w:val="2"/>
    <w:rsid w:val="00500426"/>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semiHidden/>
    <w:rsid w:val="00500426"/>
    <w:rPr>
      <w:rFonts w:asciiTheme="majorHAnsi" w:eastAsiaTheme="majorEastAsia" w:hAnsiTheme="majorHAnsi" w:cstheme="majorBidi"/>
      <w:color w:val="243F60" w:themeColor="accent1" w:themeShade="7F"/>
      <w:lang w:eastAsia="ru-RU"/>
    </w:rPr>
  </w:style>
  <w:style w:type="paragraph" w:styleId="a3">
    <w:name w:val="footer"/>
    <w:basedOn w:val="a"/>
    <w:link w:val="a4"/>
    <w:uiPriority w:val="99"/>
    <w:unhideWhenUsed/>
    <w:rsid w:val="0050042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00426"/>
    <w:rPr>
      <w:rFonts w:eastAsiaTheme="minorEastAsia"/>
      <w:lang w:eastAsia="ru-RU"/>
    </w:rPr>
  </w:style>
  <w:style w:type="paragraph" w:styleId="a5">
    <w:name w:val="List Paragraph"/>
    <w:basedOn w:val="a"/>
    <w:uiPriority w:val="34"/>
    <w:qFormat/>
    <w:rsid w:val="00500426"/>
    <w:pPr>
      <w:ind w:left="720"/>
      <w:contextualSpacing/>
    </w:pPr>
    <w:rPr>
      <w:rFonts w:ascii="Calibri" w:eastAsia="Calibri" w:hAnsi="Calibri" w:cs="Times New Roman"/>
    </w:rPr>
  </w:style>
  <w:style w:type="character" w:styleId="a6">
    <w:name w:val="page number"/>
    <w:basedOn w:val="a0"/>
    <w:rsid w:val="00500426"/>
  </w:style>
  <w:style w:type="paragraph" w:customStyle="1" w:styleId="Style7">
    <w:name w:val="Style7"/>
    <w:basedOn w:val="a"/>
    <w:rsid w:val="00500426"/>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rPr>
  </w:style>
  <w:style w:type="character" w:customStyle="1" w:styleId="FontStyle44">
    <w:name w:val="Font Style44"/>
    <w:rsid w:val="00500426"/>
    <w:rPr>
      <w:rFonts w:ascii="Times New Roman" w:hAnsi="Times New Roman" w:cs="Times New Roman"/>
      <w:sz w:val="26"/>
      <w:szCs w:val="26"/>
    </w:rPr>
  </w:style>
  <w:style w:type="paragraph" w:styleId="a7">
    <w:name w:val="header"/>
    <w:basedOn w:val="a"/>
    <w:link w:val="a8"/>
    <w:unhideWhenUsed/>
    <w:rsid w:val="00500426"/>
    <w:pPr>
      <w:tabs>
        <w:tab w:val="center" w:pos="4677"/>
        <w:tab w:val="right" w:pos="9355"/>
      </w:tabs>
      <w:spacing w:after="0" w:line="240" w:lineRule="auto"/>
    </w:pPr>
  </w:style>
  <w:style w:type="character" w:customStyle="1" w:styleId="a8">
    <w:name w:val="Верхний колонтитул Знак"/>
    <w:basedOn w:val="a0"/>
    <w:link w:val="a7"/>
    <w:rsid w:val="00500426"/>
    <w:rPr>
      <w:rFonts w:eastAsiaTheme="minorEastAsia"/>
      <w:lang w:eastAsia="ru-RU"/>
    </w:rPr>
  </w:style>
  <w:style w:type="character" w:customStyle="1" w:styleId="a9">
    <w:name w:val="Текст выноски Знак"/>
    <w:basedOn w:val="a0"/>
    <w:link w:val="aa"/>
    <w:uiPriority w:val="99"/>
    <w:semiHidden/>
    <w:rsid w:val="00500426"/>
    <w:rPr>
      <w:rFonts w:ascii="Tahoma" w:eastAsiaTheme="minorEastAsia" w:hAnsi="Tahoma" w:cs="Tahoma"/>
      <w:sz w:val="16"/>
      <w:szCs w:val="16"/>
      <w:lang w:eastAsia="ru-RU"/>
    </w:rPr>
  </w:style>
  <w:style w:type="paragraph" w:styleId="aa">
    <w:name w:val="Balloon Text"/>
    <w:basedOn w:val="a"/>
    <w:link w:val="a9"/>
    <w:uiPriority w:val="99"/>
    <w:semiHidden/>
    <w:unhideWhenUsed/>
    <w:rsid w:val="00500426"/>
    <w:pPr>
      <w:spacing w:after="0" w:line="240" w:lineRule="auto"/>
    </w:pPr>
    <w:rPr>
      <w:rFonts w:ascii="Tahoma" w:hAnsi="Tahoma" w:cs="Tahoma"/>
      <w:sz w:val="16"/>
      <w:szCs w:val="16"/>
    </w:rPr>
  </w:style>
  <w:style w:type="table" w:styleId="ab">
    <w:name w:val="Table Grid"/>
    <w:basedOn w:val="a1"/>
    <w:uiPriority w:val="59"/>
    <w:rsid w:val="0050042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w:basedOn w:val="a"/>
    <w:link w:val="ad"/>
    <w:uiPriority w:val="99"/>
    <w:rsid w:val="00500426"/>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rsid w:val="00500426"/>
    <w:rPr>
      <w:rFonts w:ascii="Times New Roman" w:eastAsia="Times New Roman" w:hAnsi="Times New Roman" w:cs="Times New Roman"/>
      <w:sz w:val="24"/>
      <w:szCs w:val="24"/>
      <w:lang w:eastAsia="ru-RU"/>
    </w:rPr>
  </w:style>
  <w:style w:type="character" w:customStyle="1" w:styleId="text1">
    <w:name w:val="text1"/>
    <w:basedOn w:val="a0"/>
    <w:rsid w:val="00500426"/>
    <w:rPr>
      <w:rFonts w:ascii="Tahoma" w:hAnsi="Tahoma" w:cs="Tahoma" w:hint="default"/>
      <w:color w:val="000000"/>
      <w:sz w:val="22"/>
      <w:szCs w:val="22"/>
    </w:rPr>
  </w:style>
  <w:style w:type="paragraph" w:customStyle="1" w:styleId="Style1">
    <w:name w:val="Style1"/>
    <w:basedOn w:val="a"/>
    <w:uiPriority w:val="99"/>
    <w:rsid w:val="00500426"/>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
    <w:name w:val="Style2"/>
    <w:basedOn w:val="a"/>
    <w:uiPriority w:val="99"/>
    <w:rsid w:val="00500426"/>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4">
    <w:name w:val="Style4"/>
    <w:basedOn w:val="a"/>
    <w:uiPriority w:val="99"/>
    <w:rsid w:val="00500426"/>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5">
    <w:name w:val="Style15"/>
    <w:basedOn w:val="a"/>
    <w:uiPriority w:val="99"/>
    <w:rsid w:val="0050042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
    <w:uiPriority w:val="99"/>
    <w:rsid w:val="0050042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50042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25">
    <w:name w:val="Style25"/>
    <w:basedOn w:val="a"/>
    <w:uiPriority w:val="99"/>
    <w:rsid w:val="00500426"/>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8">
    <w:name w:val="Style28"/>
    <w:basedOn w:val="a"/>
    <w:uiPriority w:val="99"/>
    <w:rsid w:val="00500426"/>
    <w:pPr>
      <w:widowControl w:val="0"/>
      <w:autoSpaceDE w:val="0"/>
      <w:autoSpaceDN w:val="0"/>
      <w:adjustRightInd w:val="0"/>
      <w:spacing w:after="0" w:line="277" w:lineRule="exact"/>
      <w:jc w:val="center"/>
    </w:pPr>
    <w:rPr>
      <w:rFonts w:ascii="Times New Roman" w:eastAsia="Times New Roman" w:hAnsi="Times New Roman" w:cs="Times New Roman"/>
      <w:sz w:val="24"/>
      <w:szCs w:val="24"/>
    </w:rPr>
  </w:style>
  <w:style w:type="paragraph" w:customStyle="1" w:styleId="Style34">
    <w:name w:val="Style34"/>
    <w:basedOn w:val="a"/>
    <w:uiPriority w:val="99"/>
    <w:rsid w:val="00500426"/>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5">
    <w:name w:val="Style35"/>
    <w:basedOn w:val="a"/>
    <w:uiPriority w:val="99"/>
    <w:rsid w:val="0050042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1">
    <w:name w:val="Font Style51"/>
    <w:uiPriority w:val="99"/>
    <w:rsid w:val="00500426"/>
    <w:rPr>
      <w:rFonts w:ascii="Times New Roman" w:hAnsi="Times New Roman" w:cs="Times New Roman"/>
      <w:b/>
      <w:bCs/>
      <w:sz w:val="20"/>
      <w:szCs w:val="20"/>
    </w:rPr>
  </w:style>
  <w:style w:type="character" w:customStyle="1" w:styleId="FontStyle52">
    <w:name w:val="Font Style52"/>
    <w:uiPriority w:val="99"/>
    <w:rsid w:val="00500426"/>
    <w:rPr>
      <w:rFonts w:ascii="Times New Roman" w:hAnsi="Times New Roman" w:cs="Times New Roman"/>
      <w:b/>
      <w:bCs/>
      <w:sz w:val="34"/>
      <w:szCs w:val="34"/>
    </w:rPr>
  </w:style>
  <w:style w:type="character" w:customStyle="1" w:styleId="FontStyle53">
    <w:name w:val="Font Style53"/>
    <w:uiPriority w:val="99"/>
    <w:rsid w:val="00500426"/>
    <w:rPr>
      <w:rFonts w:ascii="Times New Roman" w:hAnsi="Times New Roman" w:cs="Times New Roman"/>
      <w:sz w:val="14"/>
      <w:szCs w:val="14"/>
    </w:rPr>
  </w:style>
  <w:style w:type="character" w:customStyle="1" w:styleId="FontStyle54">
    <w:name w:val="Font Style54"/>
    <w:uiPriority w:val="99"/>
    <w:rsid w:val="00500426"/>
    <w:rPr>
      <w:rFonts w:ascii="Times New Roman" w:hAnsi="Times New Roman" w:cs="Times New Roman"/>
      <w:sz w:val="18"/>
      <w:szCs w:val="18"/>
    </w:rPr>
  </w:style>
  <w:style w:type="character" w:customStyle="1" w:styleId="FontStyle55">
    <w:name w:val="Font Style55"/>
    <w:uiPriority w:val="99"/>
    <w:rsid w:val="00500426"/>
    <w:rPr>
      <w:rFonts w:ascii="Times New Roman" w:hAnsi="Times New Roman" w:cs="Times New Roman"/>
      <w:b/>
      <w:bCs/>
      <w:sz w:val="30"/>
      <w:szCs w:val="30"/>
    </w:rPr>
  </w:style>
  <w:style w:type="character" w:customStyle="1" w:styleId="FontStyle58">
    <w:name w:val="Font Style58"/>
    <w:uiPriority w:val="99"/>
    <w:rsid w:val="00500426"/>
    <w:rPr>
      <w:rFonts w:ascii="Times New Roman" w:hAnsi="Times New Roman" w:cs="Times New Roman"/>
      <w:sz w:val="26"/>
      <w:szCs w:val="26"/>
    </w:rPr>
  </w:style>
  <w:style w:type="character" w:customStyle="1" w:styleId="FontStyle59">
    <w:name w:val="Font Style59"/>
    <w:uiPriority w:val="99"/>
    <w:rsid w:val="00500426"/>
    <w:rPr>
      <w:rFonts w:ascii="Times New Roman" w:hAnsi="Times New Roman" w:cs="Times New Roman"/>
      <w:b/>
      <w:bCs/>
      <w:sz w:val="26"/>
      <w:szCs w:val="26"/>
    </w:rPr>
  </w:style>
  <w:style w:type="character" w:customStyle="1" w:styleId="FontStyle61">
    <w:name w:val="Font Style61"/>
    <w:uiPriority w:val="99"/>
    <w:rsid w:val="00500426"/>
    <w:rPr>
      <w:rFonts w:ascii="Times New Roman" w:hAnsi="Times New Roman" w:cs="Times New Roman"/>
      <w:sz w:val="22"/>
      <w:szCs w:val="22"/>
    </w:rPr>
  </w:style>
  <w:style w:type="character" w:customStyle="1" w:styleId="FontStyle63">
    <w:name w:val="Font Style63"/>
    <w:uiPriority w:val="99"/>
    <w:rsid w:val="00500426"/>
    <w:rPr>
      <w:rFonts w:ascii="Times New Roman" w:hAnsi="Times New Roman" w:cs="Times New Roman"/>
      <w:sz w:val="20"/>
      <w:szCs w:val="20"/>
    </w:rPr>
  </w:style>
  <w:style w:type="paragraph" w:styleId="ae">
    <w:name w:val="Normal (Web)"/>
    <w:basedOn w:val="a"/>
    <w:uiPriority w:val="99"/>
    <w:unhideWhenUsed/>
    <w:rsid w:val="00500426"/>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Hyperlink"/>
    <w:basedOn w:val="a0"/>
    <w:uiPriority w:val="99"/>
    <w:unhideWhenUsed/>
    <w:rsid w:val="00500426"/>
    <w:rPr>
      <w:color w:val="0000FF"/>
      <w:u w:val="single"/>
    </w:rPr>
  </w:style>
  <w:style w:type="character" w:customStyle="1" w:styleId="butback">
    <w:name w:val="butback"/>
    <w:basedOn w:val="a0"/>
    <w:rsid w:val="00500426"/>
  </w:style>
  <w:style w:type="character" w:customStyle="1" w:styleId="submenu-table">
    <w:name w:val="submenu-table"/>
    <w:basedOn w:val="a0"/>
    <w:rsid w:val="00500426"/>
  </w:style>
  <w:style w:type="paragraph" w:customStyle="1" w:styleId="body">
    <w:name w:val="body"/>
    <w:basedOn w:val="a"/>
    <w:rsid w:val="00500426"/>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Emphasis"/>
    <w:basedOn w:val="a0"/>
    <w:uiPriority w:val="20"/>
    <w:qFormat/>
    <w:rsid w:val="00500426"/>
    <w:rPr>
      <w:i/>
      <w:iCs/>
    </w:rPr>
  </w:style>
  <w:style w:type="paragraph" w:customStyle="1" w:styleId="Default">
    <w:name w:val="Default"/>
    <w:rsid w:val="00500426"/>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f1">
    <w:name w:val="Body Text Indent"/>
    <w:basedOn w:val="a"/>
    <w:link w:val="af2"/>
    <w:uiPriority w:val="99"/>
    <w:unhideWhenUsed/>
    <w:rsid w:val="00500426"/>
    <w:pPr>
      <w:spacing w:after="120"/>
      <w:ind w:left="283"/>
    </w:pPr>
  </w:style>
  <w:style w:type="character" w:customStyle="1" w:styleId="af2">
    <w:name w:val="Основной текст с отступом Знак"/>
    <w:basedOn w:val="a0"/>
    <w:link w:val="af1"/>
    <w:uiPriority w:val="99"/>
    <w:rsid w:val="00500426"/>
    <w:rPr>
      <w:rFonts w:eastAsiaTheme="minorEastAsia"/>
      <w:lang w:eastAsia="ru-RU"/>
    </w:rPr>
  </w:style>
  <w:style w:type="paragraph" w:styleId="3">
    <w:name w:val="Body Text 3"/>
    <w:basedOn w:val="a"/>
    <w:link w:val="30"/>
    <w:unhideWhenUsed/>
    <w:rsid w:val="00500426"/>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500426"/>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500426"/>
  </w:style>
  <w:style w:type="table" w:customStyle="1" w:styleId="11">
    <w:name w:val="Сетка таблицы1"/>
    <w:basedOn w:val="a1"/>
    <w:next w:val="ab"/>
    <w:uiPriority w:val="59"/>
    <w:rsid w:val="0050042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b"/>
    <w:rsid w:val="005004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0042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TOC Heading"/>
    <w:basedOn w:val="1"/>
    <w:next w:val="a"/>
    <w:uiPriority w:val="39"/>
    <w:semiHidden/>
    <w:unhideWhenUsed/>
    <w:qFormat/>
    <w:rsid w:val="00AF10E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2">
    <w:name w:val="toc 1"/>
    <w:basedOn w:val="a"/>
    <w:next w:val="a"/>
    <w:autoRedefine/>
    <w:uiPriority w:val="39"/>
    <w:unhideWhenUsed/>
    <w:rsid w:val="00AF10EE"/>
    <w:pPr>
      <w:spacing w:after="100"/>
    </w:pPr>
  </w:style>
  <w:style w:type="paragraph" w:styleId="22">
    <w:name w:val="toc 2"/>
    <w:basedOn w:val="a"/>
    <w:next w:val="a"/>
    <w:autoRedefine/>
    <w:uiPriority w:val="39"/>
    <w:unhideWhenUsed/>
    <w:rsid w:val="00FD6064"/>
    <w:pPr>
      <w:tabs>
        <w:tab w:val="right" w:leader="dot" w:pos="9345"/>
      </w:tabs>
      <w:spacing w:after="100"/>
      <w:ind w:left="-142" w:firstLine="36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8044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itra.ru/composition/get/coid/00020901184864040383/woid/00020201184773070217/"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litra.ru/composition/get/coid/00044901184864142579/woid/00020201184773070217/"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itra.ru/composition/get/coid/00097001184864080643/woid/00020201184773070217/" TargetMode="External"/><Relationship Id="rId5" Type="http://schemas.openxmlformats.org/officeDocument/2006/relationships/settings" Target="settings.xml"/><Relationship Id="rId15" Type="http://schemas.openxmlformats.org/officeDocument/2006/relationships/hyperlink" Target="http://www.litra.ru/composition/get/coid/00067901184864184467/woid/00020201184773070217/" TargetMode="External"/><Relationship Id="rId23" Type="http://schemas.openxmlformats.org/officeDocument/2006/relationships/theme" Target="theme/theme1.xml"/><Relationship Id="rId10" Type="http://schemas.openxmlformats.org/officeDocument/2006/relationships/hyperlink" Target="http://www.litra.ru/composition/get/coid/00075401184864031338/woid/00020201184773070217/"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litra.ru/composition/get/coid/00040601184864080892/woid/00020201184773070217/" TargetMode="External"/><Relationship Id="rId14" Type="http://schemas.openxmlformats.org/officeDocument/2006/relationships/hyperlink" Target="http://www.litra.ru/composition/get/coid/00237571209194339346/woid/00020201184773070217/"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0932F-E399-4E85-84FB-297E4815F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35</Pages>
  <Words>7550</Words>
  <Characters>43035</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Ирина Раисовна</cp:lastModifiedBy>
  <cp:revision>10</cp:revision>
  <cp:lastPrinted>2020-12-25T14:57:00Z</cp:lastPrinted>
  <dcterms:created xsi:type="dcterms:W3CDTF">2019-09-04T04:49:00Z</dcterms:created>
  <dcterms:modified xsi:type="dcterms:W3CDTF">2021-02-15T05:05:00Z</dcterms:modified>
</cp:coreProperties>
</file>